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714E889" w14:textId="77777777" w:rsidR="00AC56F6" w:rsidRDefault="00270CFB">
      <w:pPr>
        <w:jc w:val="center"/>
      </w:pPr>
      <w:r>
        <w:rPr>
          <w:noProof/>
          <w:sz w:val="48"/>
          <w:szCs w:val="48"/>
        </w:rPr>
        <mc:AlternateContent>
          <mc:Choice Requires="wps">
            <w:drawing>
              <wp:anchor distT="0" distB="0" distL="114935" distR="114935" simplePos="0" relativeHeight="251659776" behindDoc="0" locked="0" layoutInCell="1" allowOverlap="1" wp14:anchorId="65E69BA0" wp14:editId="5AED2F8D">
                <wp:simplePos x="0" y="0"/>
                <wp:positionH relativeFrom="column">
                  <wp:posOffset>2286000</wp:posOffset>
                </wp:positionH>
                <wp:positionV relativeFrom="paragraph">
                  <wp:posOffset>-114300</wp:posOffset>
                </wp:positionV>
                <wp:extent cx="1141095" cy="569595"/>
                <wp:effectExtent l="0" t="0" r="1905" b="1905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1095" cy="569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83A809" w14:textId="77777777" w:rsidR="00AC56F6" w:rsidRDefault="00AC56F6">
                            <w:pPr>
                              <w:spacing w:line="0" w:lineRule="atLeast"/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委託代理</w:t>
                            </w:r>
                          </w:p>
                          <w:p w14:paraId="3BD220E2" w14:textId="77777777" w:rsidR="00AC56F6" w:rsidRDefault="00AC56F6">
                            <w:pPr>
                              <w:spacing w:line="0" w:lineRule="atLeast"/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代理出席</w:t>
                            </w:r>
                          </w:p>
                        </w:txbxContent>
                      </wps:txbx>
                      <wps:bodyPr rot="0" vert="horz" wrap="square" lIns="93345" tIns="47625" rIns="93345" bIns="4762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E69BA0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80pt;margin-top:-9pt;width:89.85pt;height:44.85pt;z-index:25165977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" stroked="f">
                <v:textbox inset="7.35pt,3.75pt,7.35pt,3.75pt">
                  <w:txbxContent>
                    <w:p w14:paraId="1E83A809" w14:textId="77777777" w:rsidR="00AC56F6" w:rsidRDefault="00AC56F6">
                      <w:pPr>
                        <w:spacing w:line="0" w:lineRule="atLeast"/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委託代理</w:t>
                      </w:r>
                    </w:p>
                    <w:p w14:paraId="3BD220E2" w14:textId="77777777" w:rsidR="00AC56F6" w:rsidRDefault="00AC56F6">
                      <w:pPr>
                        <w:spacing w:line="0" w:lineRule="atLeast"/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代理出席</w:t>
                      </w:r>
                    </w:p>
                  </w:txbxContent>
                </v:textbox>
              </v:shape>
            </w:pict>
          </mc:Fallback>
        </mc:AlternateContent>
      </w:r>
      <w:r w:rsidR="00AC56F6">
        <w:rPr>
          <w:rFonts w:hint="eastAsia"/>
          <w:sz w:val="48"/>
          <w:szCs w:val="48"/>
        </w:rPr>
        <w:t>委託代理</w:t>
      </w:r>
      <w:r w:rsidR="00AC56F6">
        <w:rPr>
          <w:rFonts w:hint="eastAsia"/>
          <w:sz w:val="40"/>
          <w:szCs w:val="40"/>
        </w:rPr>
        <w:t xml:space="preserve">           </w:t>
      </w:r>
      <w:r w:rsidR="00AC56F6">
        <w:rPr>
          <w:rFonts w:hint="eastAsia"/>
          <w:sz w:val="48"/>
          <w:szCs w:val="48"/>
        </w:rPr>
        <w:t>授權書</w:t>
      </w:r>
    </w:p>
    <w:p w14:paraId="0829B30E" w14:textId="77777777" w:rsidR="00AC56F6" w:rsidRDefault="00AC56F6">
      <w:pPr>
        <w:rPr>
          <w:sz w:val="48"/>
          <w:szCs w:val="48"/>
        </w:rPr>
      </w:pPr>
    </w:p>
    <w:p w14:paraId="42C6D56F" w14:textId="54B3BA95" w:rsidR="00AC56F6" w:rsidRDefault="00AC56F6" w:rsidP="00D34461">
      <w:pPr>
        <w:spacing w:line="276" w:lineRule="auto"/>
      </w:pPr>
      <w:r>
        <w:rPr>
          <w:rFonts w:hint="eastAsia"/>
          <w:sz w:val="32"/>
          <w:szCs w:val="32"/>
        </w:rPr>
        <w:t>本廠商投標</w:t>
      </w:r>
      <w:r w:rsidR="00D34461" w:rsidRPr="00D34461">
        <w:rPr>
          <w:b/>
          <w:bCs/>
          <w:sz w:val="32"/>
          <w:szCs w:val="32"/>
        </w:rPr>
        <w:t>國軍退除役官兵輔導委員會高雄榮譽國民之家</w:t>
      </w:r>
      <w:r w:rsidR="00D34461">
        <w:rPr>
          <w:rFonts w:hint="eastAsia"/>
          <w:b/>
          <w:bCs/>
          <w:sz w:val="32"/>
          <w:szCs w:val="32"/>
        </w:rPr>
        <w:t>之</w:t>
      </w:r>
      <w:r w:rsidR="00221DF7" w:rsidRPr="00221DF7">
        <w:rPr>
          <w:b/>
          <w:bCs/>
          <w:sz w:val="32"/>
          <w:szCs w:val="32"/>
        </w:rPr>
        <w:t>「</w:t>
      </w:r>
      <w:proofErr w:type="gramStart"/>
      <w:r w:rsidR="00221DF7" w:rsidRPr="00221DF7">
        <w:rPr>
          <w:rFonts w:hint="eastAsia"/>
          <w:b/>
          <w:bCs/>
          <w:sz w:val="32"/>
          <w:szCs w:val="32"/>
        </w:rPr>
        <w:t>115</w:t>
      </w:r>
      <w:proofErr w:type="gramEnd"/>
      <w:r w:rsidR="00221DF7" w:rsidRPr="00221DF7">
        <w:rPr>
          <w:rFonts w:hint="eastAsia"/>
          <w:b/>
          <w:bCs/>
          <w:sz w:val="32"/>
          <w:szCs w:val="32"/>
        </w:rPr>
        <w:t>年度第一次報廢品變賣標售案</w:t>
      </w:r>
      <w:r w:rsidR="00221DF7" w:rsidRPr="00221DF7">
        <w:rPr>
          <w:b/>
          <w:bCs/>
          <w:sz w:val="32"/>
          <w:szCs w:val="32"/>
        </w:rPr>
        <w:t>」</w:t>
      </w:r>
      <w:r w:rsidR="00221DF7" w:rsidRPr="00221DF7">
        <w:rPr>
          <w:rFonts w:hint="eastAsia"/>
          <w:b/>
          <w:bCs/>
          <w:sz w:val="32"/>
          <w:szCs w:val="32"/>
        </w:rPr>
        <w:t>(案號：115-05-01)</w:t>
      </w:r>
      <w:r w:rsidR="00221DF7" w:rsidRPr="00221DF7">
        <w:rPr>
          <w:b/>
          <w:bCs/>
          <w:sz w:val="32"/>
          <w:szCs w:val="32"/>
        </w:rPr>
        <w:t>招標</w:t>
      </w:r>
      <w:r>
        <w:rPr>
          <w:rFonts w:cs="標楷體" w:hint="eastAsia"/>
          <w:spacing w:val="30"/>
          <w:sz w:val="32"/>
          <w:szCs w:val="32"/>
        </w:rPr>
        <w:t>茲授權代理人全權代理本廠商參加開標及行使減價</w:t>
      </w:r>
      <w:proofErr w:type="gramStart"/>
      <w:r>
        <w:rPr>
          <w:rFonts w:cs="標楷體" w:hint="eastAsia"/>
          <w:spacing w:val="30"/>
          <w:sz w:val="32"/>
          <w:szCs w:val="32"/>
        </w:rPr>
        <w:t>或比減</w:t>
      </w:r>
      <w:proofErr w:type="gramEnd"/>
      <w:r>
        <w:rPr>
          <w:rFonts w:cs="標楷體" w:hint="eastAsia"/>
          <w:spacing w:val="30"/>
          <w:sz w:val="32"/>
          <w:szCs w:val="32"/>
        </w:rPr>
        <w:t>(議)價，該代理人資料及使用印章如左</w:t>
      </w:r>
      <w:r>
        <w:rPr>
          <w:rFonts w:cs="標楷體" w:hint="eastAsia"/>
          <w:sz w:val="32"/>
          <w:szCs w:val="32"/>
        </w:rPr>
        <w:t>：</w:t>
      </w:r>
    </w:p>
    <w:p w14:paraId="60F6E9C0" w14:textId="77777777" w:rsidR="00AC56F6" w:rsidRPr="00D34461" w:rsidRDefault="00AC56F6" w:rsidP="00D34461">
      <w:pPr>
        <w:spacing w:line="276" w:lineRule="auto"/>
        <w:ind w:firstLine="640"/>
        <w:rPr>
          <w:rFonts w:ascii="Times New Roman" w:hAnsi="Times New Roman"/>
          <w:kern w:val="0"/>
          <w:sz w:val="32"/>
          <w:szCs w:val="32"/>
        </w:rPr>
      </w:pPr>
    </w:p>
    <w:p w14:paraId="7B725033" w14:textId="77777777" w:rsidR="00AC56F6" w:rsidRDefault="00AC56F6">
      <w:pPr>
        <w:ind w:firstLine="640"/>
        <w:rPr>
          <w:rFonts w:ascii="Times New Roman" w:hAnsi="Times New Roman"/>
          <w:kern w:val="0"/>
          <w:sz w:val="32"/>
          <w:szCs w:val="32"/>
        </w:rPr>
      </w:pPr>
    </w:p>
    <w:p w14:paraId="6B7BB27B" w14:textId="77777777" w:rsidR="00AC56F6" w:rsidRDefault="00270CFB">
      <w:pPr>
        <w:ind w:firstLine="640"/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935" distR="114935" simplePos="0" relativeHeight="251657728" behindDoc="0" locked="0" layoutInCell="1" allowOverlap="1" wp14:anchorId="584619AD" wp14:editId="1453D971">
                <wp:simplePos x="0" y="0"/>
                <wp:positionH relativeFrom="column">
                  <wp:posOffset>4568825</wp:posOffset>
                </wp:positionH>
                <wp:positionV relativeFrom="paragraph">
                  <wp:posOffset>-3175</wp:posOffset>
                </wp:positionV>
                <wp:extent cx="690245" cy="575945"/>
                <wp:effectExtent l="6350" t="13335" r="8255" b="1079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0245" cy="575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27DC20" w14:textId="77777777" w:rsidR="00AC56F6" w:rsidRDefault="00AC56F6">
                            <w:r>
                              <w:rPr>
                                <w:rFonts w:hint="eastAsia"/>
                                <w:color w:val="999999"/>
                              </w:rPr>
                              <w:t>授權人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4619AD" id="Text Box 4" o:spid="_x0000_s1027" type="#_x0000_t202" style="position:absolute;left:0;text-align:left;margin-left:359.75pt;margin-top:-.25pt;width:54.35pt;height:45.35pt;z-index:25165772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" strokeweight=".5pt">
                <v:textbox>
                  <w:txbxContent>
                    <w:p w14:paraId="6527DC20" w14:textId="77777777" w:rsidR="00AC56F6" w:rsidRDefault="00AC56F6">
                      <w:r>
                        <w:rPr>
                          <w:rFonts w:hint="eastAsia"/>
                          <w:color w:val="999999"/>
                        </w:rPr>
                        <w:t>授權人</w:t>
                      </w:r>
                    </w:p>
                  </w:txbxContent>
                </v:textbox>
              </v:shape>
            </w:pict>
          </mc:Fallback>
        </mc:AlternateContent>
      </w:r>
      <w:r w:rsidR="00AC56F6">
        <w:rPr>
          <w:rFonts w:hint="eastAsia"/>
          <w:sz w:val="32"/>
          <w:szCs w:val="32"/>
        </w:rPr>
        <w:t>代理人姓名：</w:t>
      </w:r>
      <w:r w:rsidR="00AC56F6">
        <w:rPr>
          <w:rFonts w:hint="eastAsia"/>
          <w:sz w:val="32"/>
          <w:szCs w:val="32"/>
          <w:u w:val="single"/>
        </w:rPr>
        <w:t xml:space="preserve">                        </w:t>
      </w:r>
      <w:r w:rsidR="00AC56F6">
        <w:rPr>
          <w:rFonts w:hint="eastAsia"/>
          <w:sz w:val="32"/>
          <w:szCs w:val="32"/>
        </w:rPr>
        <w:t>簽章</w:t>
      </w:r>
    </w:p>
    <w:p w14:paraId="037AFF90" w14:textId="77777777" w:rsidR="00AC56F6" w:rsidRDefault="00AC56F6">
      <w:pPr>
        <w:ind w:firstLine="640"/>
        <w:rPr>
          <w:sz w:val="32"/>
          <w:szCs w:val="32"/>
        </w:rPr>
      </w:pPr>
    </w:p>
    <w:p w14:paraId="20AAF9ED" w14:textId="77777777" w:rsidR="00AC56F6" w:rsidRDefault="00270CFB">
      <w:pPr>
        <w:ind w:firstLine="640"/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935" distR="114935" simplePos="0" relativeHeight="251655680" behindDoc="0" locked="0" layoutInCell="1" allowOverlap="1" wp14:anchorId="6FC9847D" wp14:editId="20EC9158">
                <wp:simplePos x="0" y="0"/>
                <wp:positionH relativeFrom="column">
                  <wp:posOffset>1600200</wp:posOffset>
                </wp:positionH>
                <wp:positionV relativeFrom="paragraph">
                  <wp:posOffset>5080</wp:posOffset>
                </wp:positionV>
                <wp:extent cx="2626995" cy="564515"/>
                <wp:effectExtent l="0" t="0" r="1905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6995" cy="564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-15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385"/>
                              <w:gridCol w:w="385"/>
                              <w:gridCol w:w="385"/>
                              <w:gridCol w:w="385"/>
                              <w:gridCol w:w="385"/>
                              <w:gridCol w:w="385"/>
                              <w:gridCol w:w="385"/>
                              <w:gridCol w:w="385"/>
                              <w:gridCol w:w="386"/>
                              <w:gridCol w:w="416"/>
                            </w:tblGrid>
                            <w:tr w:rsidR="00AC56F6" w14:paraId="45A3619B" w14:textId="77777777">
                              <w:trPr>
                                <w:trHeight w:val="534"/>
                              </w:trPr>
                              <w:tc>
                                <w:tcPr>
                                  <w:tcW w:w="385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E586169" w14:textId="77777777" w:rsidR="00AC56F6" w:rsidRDefault="00AC56F6">
                                  <w:pPr>
                                    <w:snapToGrid w:val="0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5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F9DC4AB" w14:textId="77777777" w:rsidR="00AC56F6" w:rsidRDefault="00AC56F6">
                                  <w:pPr>
                                    <w:snapToGrid w:val="0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5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28ED7EC" w14:textId="77777777" w:rsidR="00AC56F6" w:rsidRDefault="00AC56F6">
                                  <w:pPr>
                                    <w:snapToGrid w:val="0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5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CFE3FB2" w14:textId="77777777" w:rsidR="00AC56F6" w:rsidRDefault="00AC56F6">
                                  <w:pPr>
                                    <w:snapToGrid w:val="0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5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0DE43AB" w14:textId="77777777" w:rsidR="00AC56F6" w:rsidRDefault="00AC56F6">
                                  <w:pPr>
                                    <w:snapToGrid w:val="0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5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9D6ACD8" w14:textId="77777777" w:rsidR="00AC56F6" w:rsidRDefault="00AC56F6">
                                  <w:pPr>
                                    <w:snapToGrid w:val="0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5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BB1BD5F" w14:textId="77777777" w:rsidR="00AC56F6" w:rsidRDefault="00AC56F6">
                                  <w:pPr>
                                    <w:snapToGrid w:val="0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5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CBADCB8" w14:textId="77777777" w:rsidR="00AC56F6" w:rsidRDefault="00AC56F6">
                                  <w:pPr>
                                    <w:snapToGrid w:val="0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7B27EBF" w14:textId="77777777" w:rsidR="00AC56F6" w:rsidRDefault="00AC56F6">
                                  <w:pPr>
                                    <w:snapToGrid w:val="0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1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5B5419F" w14:textId="77777777" w:rsidR="00AC56F6" w:rsidRDefault="00AC56F6">
                                  <w:pPr>
                                    <w:snapToGrid w:val="0"/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14:paraId="27E44011" w14:textId="77777777" w:rsidR="00AC56F6" w:rsidRDefault="00AC56F6"/>
                        </w:txbxContent>
                      </wps:txbx>
                      <wps:bodyPr rot="0" vert="horz" wrap="square" lIns="93345" tIns="47625" rIns="93345" bIns="4762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C9847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0;text-align:left;margin-left:126pt;margin-top:.4pt;width:206.85pt;height:44.45pt;z-index:25165568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" stroked="f">
                <v:textbox inset="7.35pt,3.75pt,7.35pt,3.75pt">
                  <w:txbxContent>
                    <w:tbl>
                      <w:tblPr>
                        <w:tblW w:w="0" w:type="auto"/>
                        <w:tblInd w:w="-15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385"/>
                        <w:gridCol w:w="385"/>
                        <w:gridCol w:w="385"/>
                        <w:gridCol w:w="385"/>
                        <w:gridCol w:w="385"/>
                        <w:gridCol w:w="385"/>
                        <w:gridCol w:w="385"/>
                        <w:gridCol w:w="385"/>
                        <w:gridCol w:w="386"/>
                        <w:gridCol w:w="416"/>
                      </w:tblGrid>
                      <w:tr w:rsidR="00AC56F6" w14:paraId="45A3619B" w14:textId="77777777">
                        <w:trPr>
                          <w:trHeight w:val="534"/>
                        </w:trPr>
                        <w:tc>
                          <w:tcPr>
                            <w:tcW w:w="385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0E586169" w14:textId="77777777" w:rsidR="00AC56F6" w:rsidRDefault="00AC56F6">
                            <w:pPr>
                              <w:snapToGrid w:val="0"/>
                              <w:jc w:val="center"/>
                            </w:pPr>
                          </w:p>
                        </w:tc>
                        <w:tc>
                          <w:tcPr>
                            <w:tcW w:w="385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6F9DC4AB" w14:textId="77777777" w:rsidR="00AC56F6" w:rsidRDefault="00AC56F6">
                            <w:pPr>
                              <w:snapToGrid w:val="0"/>
                              <w:jc w:val="center"/>
                            </w:pPr>
                          </w:p>
                        </w:tc>
                        <w:tc>
                          <w:tcPr>
                            <w:tcW w:w="385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128ED7EC" w14:textId="77777777" w:rsidR="00AC56F6" w:rsidRDefault="00AC56F6">
                            <w:pPr>
                              <w:snapToGrid w:val="0"/>
                              <w:jc w:val="center"/>
                            </w:pPr>
                          </w:p>
                        </w:tc>
                        <w:tc>
                          <w:tcPr>
                            <w:tcW w:w="385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0CFE3FB2" w14:textId="77777777" w:rsidR="00AC56F6" w:rsidRDefault="00AC56F6">
                            <w:pPr>
                              <w:snapToGrid w:val="0"/>
                              <w:jc w:val="center"/>
                            </w:pPr>
                          </w:p>
                        </w:tc>
                        <w:tc>
                          <w:tcPr>
                            <w:tcW w:w="385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10DE43AB" w14:textId="77777777" w:rsidR="00AC56F6" w:rsidRDefault="00AC56F6">
                            <w:pPr>
                              <w:snapToGrid w:val="0"/>
                              <w:jc w:val="center"/>
                            </w:pPr>
                          </w:p>
                        </w:tc>
                        <w:tc>
                          <w:tcPr>
                            <w:tcW w:w="385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9D6ACD8" w14:textId="77777777" w:rsidR="00AC56F6" w:rsidRDefault="00AC56F6">
                            <w:pPr>
                              <w:snapToGrid w:val="0"/>
                              <w:jc w:val="center"/>
                            </w:pPr>
                          </w:p>
                        </w:tc>
                        <w:tc>
                          <w:tcPr>
                            <w:tcW w:w="385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7BB1BD5F" w14:textId="77777777" w:rsidR="00AC56F6" w:rsidRDefault="00AC56F6">
                            <w:pPr>
                              <w:snapToGrid w:val="0"/>
                              <w:jc w:val="center"/>
                            </w:pPr>
                          </w:p>
                        </w:tc>
                        <w:tc>
                          <w:tcPr>
                            <w:tcW w:w="385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6CBADCB8" w14:textId="77777777" w:rsidR="00AC56F6" w:rsidRDefault="00AC56F6">
                            <w:pPr>
                              <w:snapToGrid w:val="0"/>
                              <w:jc w:val="center"/>
                            </w:pPr>
                          </w:p>
                        </w:tc>
                        <w:tc>
                          <w:tcPr>
                            <w:tcW w:w="386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57B27EBF" w14:textId="77777777" w:rsidR="00AC56F6" w:rsidRDefault="00AC56F6">
                            <w:pPr>
                              <w:snapToGrid w:val="0"/>
                              <w:jc w:val="center"/>
                            </w:pPr>
                          </w:p>
                        </w:tc>
                        <w:tc>
                          <w:tcPr>
                            <w:tcW w:w="416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75B5419F" w14:textId="77777777" w:rsidR="00AC56F6" w:rsidRDefault="00AC56F6">
                            <w:pPr>
                              <w:snapToGrid w:val="0"/>
                              <w:jc w:val="center"/>
                            </w:pPr>
                          </w:p>
                        </w:tc>
                      </w:tr>
                    </w:tbl>
                    <w:p w14:paraId="27E44011" w14:textId="77777777" w:rsidR="00AC56F6" w:rsidRDefault="00AC56F6"/>
                  </w:txbxContent>
                </v:textbox>
              </v:shape>
            </w:pict>
          </mc:Fallback>
        </mc:AlternateContent>
      </w:r>
      <w:r w:rsidR="00AC56F6">
        <w:rPr>
          <w:rFonts w:hint="eastAsia"/>
          <w:sz w:val="32"/>
          <w:szCs w:val="32"/>
        </w:rPr>
        <w:t xml:space="preserve">身分證字號：                                                                                                                                                              </w:t>
      </w:r>
    </w:p>
    <w:p w14:paraId="5A42BEEE" w14:textId="77777777" w:rsidR="00AC56F6" w:rsidRDefault="00AC56F6">
      <w:pPr>
        <w:rPr>
          <w:sz w:val="32"/>
          <w:szCs w:val="32"/>
        </w:rPr>
      </w:pPr>
    </w:p>
    <w:p w14:paraId="4DA39564" w14:textId="77777777" w:rsidR="00AC56F6" w:rsidRDefault="00AC56F6">
      <w:pPr>
        <w:ind w:left="3680" w:hanging="3680"/>
        <w:rPr>
          <w:sz w:val="32"/>
          <w:szCs w:val="32"/>
        </w:rPr>
      </w:pPr>
    </w:p>
    <w:p w14:paraId="17A6EA82" w14:textId="77777777" w:rsidR="00AC56F6" w:rsidRDefault="00AC56F6">
      <w:pPr>
        <w:ind w:left="3680" w:hanging="3680"/>
        <w:rPr>
          <w:sz w:val="32"/>
          <w:szCs w:val="32"/>
        </w:rPr>
      </w:pPr>
    </w:p>
    <w:p w14:paraId="797F3425" w14:textId="77777777" w:rsidR="00AC56F6" w:rsidRDefault="00270CFB">
      <w:pPr>
        <w:ind w:left="3680" w:hanging="3680"/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935" distR="114935" simplePos="0" relativeHeight="251658752" behindDoc="0" locked="0" layoutInCell="1" allowOverlap="1" wp14:anchorId="2E90A008" wp14:editId="7D581C2F">
                <wp:simplePos x="0" y="0"/>
                <wp:positionH relativeFrom="column">
                  <wp:posOffset>4795520</wp:posOffset>
                </wp:positionH>
                <wp:positionV relativeFrom="paragraph">
                  <wp:posOffset>73660</wp:posOffset>
                </wp:positionV>
                <wp:extent cx="1265555" cy="948055"/>
                <wp:effectExtent l="13970" t="8890" r="6350" b="508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5555" cy="948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A502A3" w14:textId="77777777" w:rsidR="00AC56F6" w:rsidRDefault="00AC56F6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color w:val="999999"/>
                              </w:rPr>
                              <w:t>公司章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90A008" id="Text Box 5" o:spid="_x0000_s1029" type="#_x0000_t202" style="position:absolute;left:0;text-align:left;margin-left:377.6pt;margin-top:5.8pt;width:99.65pt;height:74.65pt;z-index:25165875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">
                <v:textbox>
                  <w:txbxContent>
                    <w:p w14:paraId="4AA502A3" w14:textId="77777777" w:rsidR="00AC56F6" w:rsidRDefault="00AC56F6">
                      <w:pPr>
                        <w:jc w:val="center"/>
                      </w:pPr>
                      <w:r>
                        <w:rPr>
                          <w:rFonts w:hint="eastAsia"/>
                          <w:color w:val="999999"/>
                        </w:rPr>
                        <w:t>公司章</w:t>
                      </w:r>
                    </w:p>
                  </w:txbxContent>
                </v:textbox>
              </v:shape>
            </w:pict>
          </mc:Fallback>
        </mc:AlternateContent>
      </w:r>
      <w:r w:rsidR="00AC56F6">
        <w:rPr>
          <w:rFonts w:hint="eastAsia"/>
          <w:sz w:val="32"/>
          <w:szCs w:val="32"/>
        </w:rPr>
        <w:t>委任人</w:t>
      </w:r>
    </w:p>
    <w:p w14:paraId="2000751E" w14:textId="77777777" w:rsidR="00AC56F6" w:rsidRDefault="00AC56F6">
      <w:pPr>
        <w:ind w:left="3680" w:hanging="2960"/>
      </w:pPr>
      <w:r>
        <w:rPr>
          <w:rFonts w:hint="eastAsia"/>
          <w:sz w:val="32"/>
          <w:szCs w:val="32"/>
        </w:rPr>
        <w:t>廠  商 名 稱：</w:t>
      </w:r>
      <w:r>
        <w:rPr>
          <w:rFonts w:hint="eastAsia"/>
          <w:sz w:val="32"/>
          <w:szCs w:val="32"/>
          <w:u w:val="single"/>
        </w:rPr>
        <w:t xml:space="preserve">                       </w:t>
      </w:r>
      <w:r>
        <w:rPr>
          <w:rFonts w:hint="eastAsia"/>
          <w:sz w:val="32"/>
          <w:szCs w:val="32"/>
        </w:rPr>
        <w:t>簽章</w:t>
      </w:r>
    </w:p>
    <w:p w14:paraId="4C99B52C" w14:textId="77777777" w:rsidR="00AC56F6" w:rsidRDefault="00AC56F6">
      <w:pPr>
        <w:ind w:left="3680" w:hanging="2960"/>
      </w:pPr>
    </w:p>
    <w:p w14:paraId="3FC83871" w14:textId="77777777" w:rsidR="00AC56F6" w:rsidRDefault="00AC56F6">
      <w:pPr>
        <w:ind w:left="3680" w:hanging="2960"/>
      </w:pPr>
    </w:p>
    <w:p w14:paraId="7F2A309F" w14:textId="77777777" w:rsidR="00AC56F6" w:rsidRDefault="00AC56F6">
      <w:pPr>
        <w:ind w:left="3680" w:hanging="2960"/>
      </w:pPr>
    </w:p>
    <w:p w14:paraId="10984158" w14:textId="77777777" w:rsidR="00AC56F6" w:rsidRDefault="00AC56F6">
      <w:pPr>
        <w:ind w:left="3680" w:hanging="2960"/>
      </w:pPr>
    </w:p>
    <w:p w14:paraId="3C0F90EE" w14:textId="77777777" w:rsidR="00AC56F6" w:rsidRDefault="00270CFB">
      <w:pPr>
        <w:ind w:left="3680" w:hanging="2960"/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935" distR="114935" simplePos="0" relativeHeight="251656704" behindDoc="0" locked="0" layoutInCell="1" allowOverlap="1" wp14:anchorId="383E29A4" wp14:editId="43D04814">
                <wp:simplePos x="0" y="0"/>
                <wp:positionH relativeFrom="column">
                  <wp:posOffset>5138420</wp:posOffset>
                </wp:positionH>
                <wp:positionV relativeFrom="paragraph">
                  <wp:posOffset>213360</wp:posOffset>
                </wp:positionV>
                <wp:extent cx="694055" cy="579755"/>
                <wp:effectExtent l="13970" t="13335" r="6350" b="698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4055" cy="579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E3E875" w14:textId="77777777" w:rsidR="00AC56F6" w:rsidRDefault="00AC56F6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color w:val="999999"/>
                              </w:rPr>
                              <w:t>負責人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3E29A4" id="Text Box 3" o:spid="_x0000_s1030" type="#_x0000_t202" style="position:absolute;left:0;text-align:left;margin-left:404.6pt;margin-top:16.8pt;width:54.65pt;height:45.65pt;z-index:25165670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">
                <v:textbox>
                  <w:txbxContent>
                    <w:p w14:paraId="6EE3E875" w14:textId="77777777" w:rsidR="00AC56F6" w:rsidRDefault="00AC56F6">
                      <w:pPr>
                        <w:jc w:val="center"/>
                      </w:pPr>
                      <w:r>
                        <w:rPr>
                          <w:rFonts w:hint="eastAsia"/>
                          <w:color w:val="999999"/>
                        </w:rPr>
                        <w:t>負責人</w:t>
                      </w:r>
                    </w:p>
                  </w:txbxContent>
                </v:textbox>
              </v:shape>
            </w:pict>
          </mc:Fallback>
        </mc:AlternateContent>
      </w:r>
      <w:r w:rsidR="00AC56F6">
        <w:rPr>
          <w:rFonts w:hint="eastAsia"/>
          <w:sz w:val="32"/>
          <w:szCs w:val="32"/>
        </w:rPr>
        <w:t>負   責   人：</w:t>
      </w:r>
      <w:r w:rsidR="00AC56F6">
        <w:rPr>
          <w:rFonts w:hint="eastAsia"/>
          <w:sz w:val="32"/>
          <w:szCs w:val="32"/>
          <w:u w:val="single"/>
        </w:rPr>
        <w:t xml:space="preserve">                       </w:t>
      </w:r>
      <w:r w:rsidR="00AC56F6">
        <w:rPr>
          <w:rFonts w:hint="eastAsia"/>
          <w:sz w:val="32"/>
          <w:szCs w:val="32"/>
        </w:rPr>
        <w:t xml:space="preserve"> 簽章</w:t>
      </w:r>
    </w:p>
    <w:p w14:paraId="3C37CAA3" w14:textId="77777777" w:rsidR="00AC56F6" w:rsidRDefault="00AC56F6">
      <w:pPr>
        <w:ind w:left="3680" w:hanging="2960"/>
      </w:pPr>
    </w:p>
    <w:p w14:paraId="43659054" w14:textId="77777777" w:rsidR="00AC56F6" w:rsidRDefault="00AC56F6">
      <w:pPr>
        <w:ind w:left="3680" w:hanging="2960"/>
      </w:pPr>
    </w:p>
    <w:p w14:paraId="2A5EBA70" w14:textId="77777777" w:rsidR="00AC56F6" w:rsidRDefault="00AC56F6">
      <w:pPr>
        <w:ind w:left="3680" w:hanging="2960"/>
      </w:pPr>
    </w:p>
    <w:p w14:paraId="0F231EF3" w14:textId="77777777" w:rsidR="00AC56F6" w:rsidRDefault="00AC56F6">
      <w:pPr>
        <w:ind w:left="3680" w:hanging="2960"/>
      </w:pPr>
    </w:p>
    <w:p w14:paraId="516715F6" w14:textId="77777777" w:rsidR="00AC56F6" w:rsidRDefault="00AC56F6">
      <w:pPr>
        <w:ind w:left="3680" w:hanging="2960"/>
      </w:pPr>
      <w:r>
        <w:rPr>
          <w:rFonts w:hint="eastAsia"/>
          <w:sz w:val="32"/>
          <w:szCs w:val="32"/>
        </w:rPr>
        <w:t>地        址：</w:t>
      </w:r>
      <w:r>
        <w:rPr>
          <w:rFonts w:hint="eastAsia"/>
          <w:sz w:val="32"/>
          <w:szCs w:val="32"/>
          <w:u w:val="single"/>
        </w:rPr>
        <w:t xml:space="preserve">                       </w:t>
      </w:r>
    </w:p>
    <w:p w14:paraId="7AC2555B" w14:textId="77777777" w:rsidR="00AC56F6" w:rsidRDefault="00AC56F6">
      <w:pPr>
        <w:ind w:left="3680" w:hanging="2960"/>
        <w:rPr>
          <w:sz w:val="32"/>
          <w:szCs w:val="32"/>
        </w:rPr>
      </w:pPr>
    </w:p>
    <w:p w14:paraId="0C517FD8" w14:textId="77777777" w:rsidR="00AC56F6" w:rsidRDefault="00AC56F6">
      <w:pPr>
        <w:ind w:left="3680" w:hanging="2960"/>
        <w:rPr>
          <w:sz w:val="32"/>
          <w:szCs w:val="32"/>
        </w:rPr>
      </w:pPr>
    </w:p>
    <w:p w14:paraId="2DA237A5" w14:textId="77777777" w:rsidR="00AC56F6" w:rsidRDefault="00AC56F6">
      <w:pPr>
        <w:ind w:left="3678" w:hanging="3498"/>
      </w:pPr>
      <w:r>
        <w:rPr>
          <w:rFonts w:cs="標楷體"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中 華 民 國           年           月          日</w:t>
      </w:r>
    </w:p>
    <w:p w14:paraId="433D74EE" w14:textId="77777777" w:rsidR="00AC56F6" w:rsidRPr="001F41C7" w:rsidRDefault="00AC56F6">
      <w:pPr>
        <w:ind w:left="3680" w:hanging="2960"/>
        <w:rPr>
          <w:sz w:val="32"/>
          <w:szCs w:val="32"/>
        </w:rPr>
      </w:pPr>
    </w:p>
    <w:p w14:paraId="27BBACF3" w14:textId="77777777" w:rsidR="00AC56F6" w:rsidRDefault="00AC56F6">
      <w:pPr>
        <w:ind w:left="585" w:hanging="585"/>
      </w:pPr>
      <w:proofErr w:type="gramStart"/>
      <w:r>
        <w:rPr>
          <w:rFonts w:hint="eastAsia"/>
          <w:sz w:val="26"/>
          <w:szCs w:val="26"/>
        </w:rPr>
        <w:t>註</w:t>
      </w:r>
      <w:proofErr w:type="gramEnd"/>
      <w:r>
        <w:rPr>
          <w:rFonts w:hint="eastAsia"/>
          <w:sz w:val="26"/>
          <w:szCs w:val="26"/>
        </w:rPr>
        <w:t>：</w:t>
      </w:r>
      <w:r>
        <w:rPr>
          <w:rFonts w:hint="eastAsia"/>
          <w:w w:val="90"/>
          <w:sz w:val="26"/>
          <w:szCs w:val="26"/>
        </w:rPr>
        <w:t>授權出席代表應攜帶本授權書、身份證明文件及印章，於開標時主動遞交招標機關查驗。</w:t>
      </w:r>
    </w:p>
    <w:sectPr w:rsidR="00AC56F6" w:rsidSect="001F41C7">
      <w:pgSz w:w="12240" w:h="15840"/>
      <w:pgMar w:top="1440" w:right="1800" w:bottom="851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45F64" w14:textId="77777777" w:rsidR="0059034C" w:rsidRDefault="0059034C" w:rsidP="001F34B2">
      <w:r>
        <w:separator/>
      </w:r>
    </w:p>
  </w:endnote>
  <w:endnote w:type="continuationSeparator" w:id="0">
    <w:p w14:paraId="5DA858F4" w14:textId="77777777" w:rsidR="0059034C" w:rsidRDefault="0059034C" w:rsidP="001F3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2B9D7" w14:textId="77777777" w:rsidR="0059034C" w:rsidRDefault="0059034C" w:rsidP="001F34B2">
      <w:r>
        <w:separator/>
      </w:r>
    </w:p>
  </w:footnote>
  <w:footnote w:type="continuationSeparator" w:id="0">
    <w:p w14:paraId="58AA8C0C" w14:textId="77777777" w:rsidR="0059034C" w:rsidRDefault="0059034C" w:rsidP="001F34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taiwaneseCountingThousand"/>
      <w:pStyle w:val="a"/>
      <w:suff w:val="nothing"/>
      <w:lvlText w:val="%1、"/>
      <w:lvlJc w:val="left"/>
      <w:pPr>
        <w:tabs>
          <w:tab w:val="num" w:pos="0"/>
        </w:tabs>
        <w:ind w:left="890" w:hanging="606"/>
      </w:pPr>
      <w:rPr>
        <w:rFonts w:ascii="標楷體" w:eastAsia="標楷體" w:hAnsi="標楷體" w:cs="標楷體" w:hint="eastAsia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suff w:val="nothing"/>
      <w:lvlText w:val="（%2）"/>
      <w:lvlJc w:val="left"/>
      <w:pPr>
        <w:tabs>
          <w:tab w:val="num" w:pos="0"/>
        </w:tabs>
        <w:ind w:left="1531" w:hanging="907"/>
      </w:pPr>
      <w:rPr>
        <w:rFonts w:ascii="標楷體" w:eastAsia="標楷體" w:hAnsi="標楷體" w:cs="標楷體" w:hint="eastAsia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FullWidth"/>
      <w:suff w:val="nothing"/>
      <w:lvlText w:val="%3、"/>
      <w:lvlJc w:val="left"/>
      <w:pPr>
        <w:tabs>
          <w:tab w:val="num" w:pos="0"/>
        </w:tabs>
        <w:ind w:left="1537" w:hanging="601"/>
      </w:pPr>
      <w:rPr>
        <w:rFonts w:ascii="標楷體" w:eastAsia="標楷體" w:hAnsi="標楷體" w:cs="標楷體" w:hint="eastAsia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FullWidth"/>
      <w:suff w:val="nothing"/>
      <w:lvlText w:val="（%4）"/>
      <w:lvlJc w:val="left"/>
      <w:pPr>
        <w:tabs>
          <w:tab w:val="num" w:pos="0"/>
        </w:tabs>
        <w:ind w:left="2172" w:hanging="896"/>
      </w:pPr>
      <w:rPr>
        <w:rFonts w:ascii="標楷體" w:eastAsia="標楷體" w:hAnsi="標楷體" w:cs="標楷體" w:hint="eastAsia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ideographTraditional"/>
      <w:suff w:val="nothing"/>
      <w:lvlText w:val="%5、"/>
      <w:lvlJc w:val="left"/>
      <w:pPr>
        <w:tabs>
          <w:tab w:val="num" w:pos="0"/>
        </w:tabs>
        <w:ind w:left="2172" w:hanging="590"/>
      </w:pPr>
      <w:rPr>
        <w:rFonts w:ascii="標楷體" w:eastAsia="標楷體" w:hAnsi="標楷體" w:cs="標楷體" w:hint="eastAsia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ideographTraditional"/>
      <w:suff w:val="nothing"/>
      <w:lvlText w:val="（%6）"/>
      <w:lvlJc w:val="left"/>
      <w:pPr>
        <w:tabs>
          <w:tab w:val="num" w:pos="0"/>
        </w:tabs>
        <w:ind w:left="2778" w:hanging="907"/>
      </w:pPr>
      <w:rPr>
        <w:rFonts w:ascii="標楷體" w:eastAsia="標楷體" w:hAnsi="標楷體" w:cs="標楷體" w:hint="eastAsia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ideographZodiac"/>
      <w:lvlText w:val="%7、"/>
      <w:lvlJc w:val="left"/>
      <w:pPr>
        <w:tabs>
          <w:tab w:val="num" w:pos="3827"/>
        </w:tabs>
        <w:ind w:left="3827" w:hanging="1276"/>
      </w:pPr>
      <w:rPr>
        <w:rFonts w:ascii="標楷體" w:eastAsia="標楷體" w:hAnsi="標楷體" w:cs="標楷體" w:hint="eastAsia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ideographZodiac"/>
      <w:lvlText w:val="（%8）"/>
      <w:lvlJc w:val="left"/>
      <w:pPr>
        <w:tabs>
          <w:tab w:val="num" w:pos="4394"/>
        </w:tabs>
        <w:ind w:left="4394" w:hanging="1418"/>
      </w:pPr>
      <w:rPr>
        <w:rFonts w:ascii="標楷體" w:eastAsia="標楷體" w:hAnsi="標楷體" w:cs="標楷體" w:hint="eastAsia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102" w:hanging="1700"/>
      </w:pPr>
      <w:rPr>
        <w:rFonts w:hint="eastAsia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taiwaneseCountingThousand"/>
      <w:pStyle w:val="a0"/>
      <w:suff w:val="nothing"/>
      <w:lvlText w:val="%1、"/>
      <w:lvlJc w:val="left"/>
      <w:pPr>
        <w:tabs>
          <w:tab w:val="num" w:pos="0"/>
        </w:tabs>
        <w:ind w:left="1741" w:hanging="607"/>
      </w:pPr>
      <w:rPr>
        <w:rFonts w:ascii="標楷體" w:eastAsia="標楷體" w:hAnsi="標楷體" w:cs="標楷體" w:hint="eastAsia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suff w:val="nothing"/>
      <w:lvlText w:val="（%2）"/>
      <w:lvlJc w:val="left"/>
      <w:pPr>
        <w:tabs>
          <w:tab w:val="num" w:pos="0"/>
        </w:tabs>
        <w:ind w:left="2381" w:hanging="907"/>
      </w:pPr>
      <w:rPr>
        <w:rFonts w:ascii="標楷體" w:eastAsia="標楷體" w:hAnsi="標楷體" w:cs="標楷體" w:hint="eastAsia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FullWidth"/>
      <w:suff w:val="nothing"/>
      <w:lvlText w:val="%3、"/>
      <w:lvlJc w:val="left"/>
      <w:pPr>
        <w:tabs>
          <w:tab w:val="num" w:pos="0"/>
        </w:tabs>
        <w:ind w:left="2387" w:hanging="601"/>
      </w:pPr>
      <w:rPr>
        <w:rFonts w:ascii="標楷體" w:eastAsia="標楷體" w:hAnsi="標楷體" w:cs="標楷體" w:hint="eastAsia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FullWidth"/>
      <w:suff w:val="nothing"/>
      <w:lvlText w:val="（%4）"/>
      <w:lvlJc w:val="left"/>
      <w:pPr>
        <w:tabs>
          <w:tab w:val="num" w:pos="0"/>
        </w:tabs>
        <w:ind w:left="3022" w:hanging="896"/>
      </w:pPr>
      <w:rPr>
        <w:rFonts w:ascii="標楷體" w:eastAsia="標楷體" w:hAnsi="標楷體" w:cs="標楷體" w:hint="eastAsia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ideographTraditional"/>
      <w:suff w:val="nothing"/>
      <w:lvlText w:val="%5、"/>
      <w:lvlJc w:val="left"/>
      <w:pPr>
        <w:tabs>
          <w:tab w:val="num" w:pos="0"/>
        </w:tabs>
        <w:ind w:left="3022" w:hanging="590"/>
      </w:pPr>
      <w:rPr>
        <w:rFonts w:ascii="標楷體" w:eastAsia="標楷體" w:hAnsi="標楷體" w:cs="標楷體" w:hint="eastAsia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ideographTraditional"/>
      <w:suff w:val="nothing"/>
      <w:lvlText w:val="（%6）"/>
      <w:lvlJc w:val="left"/>
      <w:pPr>
        <w:tabs>
          <w:tab w:val="num" w:pos="0"/>
        </w:tabs>
        <w:ind w:left="3629" w:hanging="907"/>
      </w:pPr>
      <w:rPr>
        <w:rFonts w:ascii="標楷體" w:eastAsia="標楷體" w:hAnsi="標楷體" w:cs="標楷體" w:hint="eastAsia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102" w:hanging="1700"/>
      </w:pPr>
      <w:rPr>
        <w:rFonts w:hint="eastAsia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55943446">
    <w:abstractNumId w:val="0"/>
  </w:num>
  <w:num w:numId="2" w16cid:durableId="240871765">
    <w:abstractNumId w:val="1"/>
  </w:num>
  <w:num w:numId="3" w16cid:durableId="405956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1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4B2"/>
    <w:rsid w:val="000925BF"/>
    <w:rsid w:val="000C2515"/>
    <w:rsid w:val="00171EFB"/>
    <w:rsid w:val="00181CB3"/>
    <w:rsid w:val="001F34B2"/>
    <w:rsid w:val="001F41C7"/>
    <w:rsid w:val="00217E59"/>
    <w:rsid w:val="00221DF7"/>
    <w:rsid w:val="00270CFB"/>
    <w:rsid w:val="002D2EEA"/>
    <w:rsid w:val="00342F33"/>
    <w:rsid w:val="003B5318"/>
    <w:rsid w:val="003D43C0"/>
    <w:rsid w:val="00531453"/>
    <w:rsid w:val="00533717"/>
    <w:rsid w:val="0059034C"/>
    <w:rsid w:val="005A0057"/>
    <w:rsid w:val="005F0F00"/>
    <w:rsid w:val="00650279"/>
    <w:rsid w:val="006846AA"/>
    <w:rsid w:val="0070337A"/>
    <w:rsid w:val="00762D92"/>
    <w:rsid w:val="00797BF3"/>
    <w:rsid w:val="007A16E8"/>
    <w:rsid w:val="007E70B0"/>
    <w:rsid w:val="00814176"/>
    <w:rsid w:val="00892E45"/>
    <w:rsid w:val="00932FFB"/>
    <w:rsid w:val="00AC56F6"/>
    <w:rsid w:val="00B3443D"/>
    <w:rsid w:val="00C075A9"/>
    <w:rsid w:val="00C133B3"/>
    <w:rsid w:val="00C36492"/>
    <w:rsid w:val="00D34461"/>
    <w:rsid w:val="00D918AE"/>
    <w:rsid w:val="00DF6507"/>
    <w:rsid w:val="00E1559D"/>
    <w:rsid w:val="00E918AD"/>
    <w:rsid w:val="00FE1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7D3FE036"/>
  <w15:docId w15:val="{E977107D-ED8A-4F16-B84D-A985F90DB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widowControl w:val="0"/>
      <w:suppressAutoHyphens/>
    </w:pPr>
    <w:rPr>
      <w:rFonts w:ascii="標楷體" w:eastAsia="標楷體" w:hAnsi="標楷體"/>
      <w:kern w:val="2"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rPr>
      <w:rFonts w:ascii="標楷體" w:eastAsia="標楷體" w:hAnsi="標楷體" w:cs="標楷體" w:hint="eastAsia"/>
      <w:b w:val="0"/>
      <w:i w:val="0"/>
      <w:caps w:val="0"/>
      <w:smallCaps w:val="0"/>
      <w:strike w:val="0"/>
      <w:dstrike w:val="0"/>
      <w:vanish w:val="0"/>
      <w:color w:val="000000"/>
      <w:position w:val="0"/>
      <w:sz w:val="3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z6">
    <w:name w:val="WW8Num1z6"/>
    <w:rPr>
      <w:rFonts w:ascii="標楷體" w:eastAsia="標楷體" w:hAnsi="標楷體" w:cs="標楷體" w:hint="eastAsia"/>
      <w:b w:val="0"/>
      <w:i w:val="0"/>
      <w:caps w:val="0"/>
      <w:smallCaps w:val="0"/>
      <w:strike w:val="0"/>
      <w:dstrike w:val="0"/>
      <w:vanish w:val="0"/>
      <w:color w:val="auto"/>
      <w:position w:val="0"/>
      <w:sz w:val="3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z8">
    <w:name w:val="WW8Num1z8"/>
    <w:rPr>
      <w:rFonts w:hint="eastAsia"/>
    </w:rPr>
  </w:style>
  <w:style w:type="character" w:customStyle="1" w:styleId="WW8Num2z0">
    <w:name w:val="WW8Num2z0"/>
    <w:rPr>
      <w:rFonts w:ascii="標楷體" w:eastAsia="標楷體" w:hAnsi="標楷體" w:cs="標楷體" w:hint="eastAsia"/>
      <w:b w:val="0"/>
      <w:i w:val="0"/>
      <w:caps w:val="0"/>
      <w:smallCaps w:val="0"/>
      <w:strike w:val="0"/>
      <w:dstrike w:val="0"/>
      <w:vanish w:val="0"/>
      <w:color w:val="000000"/>
      <w:position w:val="0"/>
      <w:sz w:val="3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z6">
    <w:name w:val="WW8Num2z6"/>
    <w:rPr>
      <w:rFonts w:hint="eastAsia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paragraph" w:styleId="a5">
    <w:name w:val="Title"/>
    <w:basedOn w:val="a1"/>
    <w:next w:val="a6"/>
    <w:qFormat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styleId="a6">
    <w:name w:val="Body Text"/>
    <w:basedOn w:val="a1"/>
    <w:pPr>
      <w:spacing w:after="140" w:line="276" w:lineRule="auto"/>
    </w:p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1"/>
    <w:next w:val="a1"/>
    <w:qFormat/>
    <w:pPr>
      <w:spacing w:before="120" w:after="120"/>
    </w:pPr>
  </w:style>
  <w:style w:type="paragraph" w:customStyle="1" w:styleId="a9">
    <w:name w:val="索引"/>
    <w:basedOn w:val="a1"/>
    <w:pPr>
      <w:suppressLineNumbers/>
    </w:pPr>
    <w:rPr>
      <w:rFonts w:cs="Lucida Sans"/>
    </w:rPr>
  </w:style>
  <w:style w:type="paragraph" w:styleId="aa">
    <w:name w:val="Body Text Indent"/>
    <w:basedOn w:val="a1"/>
    <w:pPr>
      <w:spacing w:line="0" w:lineRule="atLeast"/>
      <w:ind w:left="907"/>
      <w:jc w:val="both"/>
    </w:pPr>
    <w:rPr>
      <w:rFonts w:cs="標楷體"/>
      <w:sz w:val="30"/>
    </w:rPr>
  </w:style>
  <w:style w:type="paragraph" w:customStyle="1" w:styleId="ab">
    <w:name w:val="主旨"/>
    <w:basedOn w:val="a1"/>
    <w:next w:val="a1"/>
    <w:pPr>
      <w:spacing w:line="480" w:lineRule="exact"/>
      <w:ind w:left="907" w:hanging="907"/>
      <w:jc w:val="both"/>
    </w:pPr>
    <w:rPr>
      <w:rFonts w:cs="標楷體"/>
      <w:sz w:val="30"/>
    </w:rPr>
  </w:style>
  <w:style w:type="paragraph" w:customStyle="1" w:styleId="ac">
    <w:name w:val="正副本"/>
    <w:basedOn w:val="aa"/>
    <w:pPr>
      <w:ind w:left="720" w:hanging="720"/>
    </w:pPr>
    <w:rPr>
      <w:sz w:val="24"/>
    </w:rPr>
  </w:style>
  <w:style w:type="paragraph" w:customStyle="1" w:styleId="ad">
    <w:name w:val="受文者"/>
    <w:basedOn w:val="aa"/>
    <w:pPr>
      <w:ind w:left="1304" w:hanging="1304"/>
    </w:pPr>
    <w:rPr>
      <w:sz w:val="32"/>
    </w:rPr>
  </w:style>
  <w:style w:type="paragraph" w:customStyle="1" w:styleId="ae">
    <w:name w:val="說明"/>
    <w:basedOn w:val="ab"/>
    <w:next w:val="a"/>
  </w:style>
  <w:style w:type="paragraph" w:customStyle="1" w:styleId="a">
    <w:name w:val="說明條列"/>
    <w:basedOn w:val="a1"/>
    <w:pPr>
      <w:numPr>
        <w:numId w:val="1"/>
      </w:numPr>
      <w:spacing w:line="480" w:lineRule="exact"/>
      <w:ind w:left="891" w:hanging="607"/>
      <w:jc w:val="both"/>
    </w:pPr>
    <w:rPr>
      <w:rFonts w:cs="標楷體"/>
      <w:sz w:val="30"/>
    </w:rPr>
  </w:style>
  <w:style w:type="paragraph" w:customStyle="1" w:styleId="af">
    <w:name w:val="擬辦"/>
    <w:basedOn w:val="ae"/>
    <w:next w:val="a"/>
  </w:style>
  <w:style w:type="paragraph" w:customStyle="1" w:styleId="af0">
    <w:name w:val="公告事項"/>
    <w:basedOn w:val="aa"/>
    <w:next w:val="a1"/>
    <w:pPr>
      <w:spacing w:line="480" w:lineRule="exact"/>
      <w:ind w:left="1531" w:hanging="1531"/>
    </w:pPr>
  </w:style>
  <w:style w:type="paragraph" w:customStyle="1" w:styleId="a0">
    <w:name w:val="公告條列"/>
    <w:basedOn w:val="a1"/>
    <w:pPr>
      <w:numPr>
        <w:numId w:val="2"/>
      </w:numPr>
      <w:spacing w:line="480" w:lineRule="exact"/>
      <w:ind w:left="1503" w:hanging="596"/>
      <w:jc w:val="both"/>
    </w:pPr>
    <w:rPr>
      <w:sz w:val="30"/>
    </w:rPr>
  </w:style>
  <w:style w:type="paragraph" w:styleId="af1">
    <w:name w:val="footer"/>
    <w:basedOn w:val="a1"/>
    <w:pPr>
      <w:tabs>
        <w:tab w:val="center" w:pos="4320"/>
        <w:tab w:val="right" w:pos="8640"/>
      </w:tabs>
      <w:snapToGrid w:val="0"/>
    </w:pPr>
    <w:rPr>
      <w:sz w:val="20"/>
    </w:rPr>
  </w:style>
  <w:style w:type="paragraph" w:styleId="af2">
    <w:name w:val="header"/>
    <w:basedOn w:val="a1"/>
    <w:pPr>
      <w:tabs>
        <w:tab w:val="center" w:pos="4320"/>
        <w:tab w:val="right" w:pos="8640"/>
      </w:tabs>
      <w:snapToGrid w:val="0"/>
    </w:pPr>
    <w:rPr>
      <w:sz w:val="20"/>
    </w:rPr>
  </w:style>
  <w:style w:type="paragraph" w:styleId="af3">
    <w:name w:val="Date"/>
    <w:basedOn w:val="a1"/>
    <w:next w:val="a1"/>
    <w:pPr>
      <w:jc w:val="right"/>
    </w:pPr>
  </w:style>
  <w:style w:type="paragraph" w:customStyle="1" w:styleId="af4">
    <w:name w:val="姓名"/>
    <w:basedOn w:val="a1"/>
    <w:next w:val="a"/>
    <w:pPr>
      <w:spacing w:line="480" w:lineRule="exact"/>
      <w:ind w:left="1174" w:hanging="890"/>
    </w:pPr>
    <w:rPr>
      <w:sz w:val="30"/>
    </w:rPr>
  </w:style>
  <w:style w:type="paragraph" w:customStyle="1" w:styleId="af5">
    <w:name w:val="列席者"/>
    <w:basedOn w:val="a1"/>
    <w:pPr>
      <w:spacing w:line="480" w:lineRule="exact"/>
      <w:ind w:left="1225" w:hanging="1225"/>
      <w:jc w:val="both"/>
    </w:pPr>
    <w:rPr>
      <w:sz w:val="30"/>
    </w:rPr>
  </w:style>
  <w:style w:type="paragraph" w:customStyle="1" w:styleId="af6">
    <w:name w:val="開會"/>
    <w:basedOn w:val="a1"/>
    <w:next w:val="a"/>
    <w:pPr>
      <w:spacing w:line="480" w:lineRule="exact"/>
      <w:ind w:left="1503" w:hanging="1503"/>
      <w:jc w:val="both"/>
    </w:pPr>
    <w:rPr>
      <w:sz w:val="30"/>
    </w:rPr>
  </w:style>
  <w:style w:type="paragraph" w:customStyle="1" w:styleId="af7">
    <w:name w:val="會辦單位"/>
    <w:basedOn w:val="a1"/>
    <w:pPr>
      <w:spacing w:line="480" w:lineRule="exact"/>
      <w:ind w:left="5670"/>
    </w:pPr>
    <w:rPr>
      <w:sz w:val="30"/>
    </w:rPr>
  </w:style>
  <w:style w:type="paragraph" w:customStyle="1" w:styleId="af8">
    <w:name w:val="外框內容"/>
    <w:basedOn w:val="a1"/>
  </w:style>
  <w:style w:type="paragraph" w:customStyle="1" w:styleId="af9">
    <w:name w:val="表格內容"/>
    <w:basedOn w:val="a1"/>
    <w:pPr>
      <w:suppressLineNumbers/>
    </w:pPr>
  </w:style>
  <w:style w:type="paragraph" w:customStyle="1" w:styleId="afa">
    <w:name w:val="表格標題"/>
    <w:basedOn w:val="af9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31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授權書</dc:title>
  <dc:creator>acer</dc:creator>
  <cp:lastModifiedBy>鍾和明</cp:lastModifiedBy>
  <cp:revision>4</cp:revision>
  <cp:lastPrinted>1995-11-21T09:41:00Z</cp:lastPrinted>
  <dcterms:created xsi:type="dcterms:W3CDTF">2026-06-03T05:52:00Z</dcterms:created>
  <dcterms:modified xsi:type="dcterms:W3CDTF">2026-06-18T05:57:00Z</dcterms:modified>
</cp:coreProperties>
</file>