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B1B81" w14:textId="79C0C88C" w:rsidR="009C2C4A" w:rsidRDefault="00B70419">
      <w:pPr>
        <w:snapToGrid w:val="0"/>
        <w:spacing w:before="120" w:line="300" w:lineRule="exact"/>
        <w:jc w:val="center"/>
      </w:pPr>
      <w:r w:rsidRPr="00B70419">
        <w:rPr>
          <w:rFonts w:cs="標楷體"/>
          <w:b/>
          <w:sz w:val="36"/>
        </w:rPr>
        <w:t>國軍退除役官兵輔導委員會</w:t>
      </w:r>
      <w:r w:rsidRPr="00B70419">
        <w:rPr>
          <w:rFonts w:cs="標楷體" w:hint="eastAsia"/>
          <w:b/>
          <w:sz w:val="36"/>
        </w:rPr>
        <w:t>高雄榮譽國民之家</w:t>
      </w:r>
    </w:p>
    <w:p w14:paraId="120B0832" w14:textId="77777777" w:rsidR="009C2C4A" w:rsidRDefault="009C2C4A">
      <w:pPr>
        <w:snapToGrid w:val="0"/>
        <w:spacing w:before="120" w:line="300" w:lineRule="exact"/>
        <w:jc w:val="center"/>
      </w:pPr>
      <w:r>
        <w:rPr>
          <w:rFonts w:cs="標楷體" w:hint="eastAsia"/>
          <w:sz w:val="36"/>
        </w:rPr>
        <w:t>廠商投標證件審查表</w:t>
      </w:r>
    </w:p>
    <w:p w14:paraId="39946BC4" w14:textId="77777777" w:rsidR="009C2C4A" w:rsidRDefault="009C2C4A">
      <w:pPr>
        <w:snapToGrid w:val="0"/>
        <w:spacing w:line="300" w:lineRule="exact"/>
        <w:jc w:val="center"/>
      </w:pPr>
      <w:r>
        <w:rPr>
          <w:rFonts w:cs="標楷體" w:hint="eastAsia"/>
          <w:b/>
          <w:spacing w:val="20"/>
          <w:sz w:val="28"/>
        </w:rPr>
        <w:t>(證件請依表列順序排放並將本表置於首頁)</w:t>
      </w:r>
    </w:p>
    <w:p w14:paraId="0DF71666" w14:textId="77777777" w:rsidR="009C2C4A" w:rsidRPr="007F5FD5" w:rsidRDefault="009C2C4A">
      <w:pPr>
        <w:snapToGrid w:val="0"/>
        <w:spacing w:line="300" w:lineRule="exact"/>
        <w:jc w:val="center"/>
        <w:rPr>
          <w:rFonts w:cs="標楷體"/>
          <w:b/>
          <w:spacing w:val="20"/>
          <w:sz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55"/>
        <w:gridCol w:w="763"/>
        <w:gridCol w:w="4536"/>
        <w:gridCol w:w="1984"/>
        <w:gridCol w:w="142"/>
        <w:gridCol w:w="2126"/>
      </w:tblGrid>
      <w:tr w:rsidR="009C2C4A" w14:paraId="6EC8DA8F" w14:textId="77777777" w:rsidTr="00F70C38">
        <w:trPr>
          <w:trHeight w:val="1087"/>
        </w:trPr>
        <w:tc>
          <w:tcPr>
            <w:tcW w:w="1418" w:type="dxa"/>
            <w:gridSpan w:val="2"/>
            <w:shd w:val="clear" w:color="auto" w:fill="auto"/>
            <w:vAlign w:val="center"/>
          </w:tcPr>
          <w:p w14:paraId="5B22F283" w14:textId="77777777" w:rsidR="009C2C4A" w:rsidRDefault="009C2C4A">
            <w:pPr>
              <w:snapToGrid w:val="0"/>
              <w:spacing w:line="300" w:lineRule="exact"/>
              <w:jc w:val="center"/>
            </w:pPr>
            <w:r>
              <w:rPr>
                <w:rFonts w:cs="標楷體" w:hint="eastAsia"/>
                <w:sz w:val="32"/>
              </w:rPr>
              <w:t>標案名稱與編號</w:t>
            </w:r>
          </w:p>
        </w:tc>
        <w:tc>
          <w:tcPr>
            <w:tcW w:w="6520" w:type="dxa"/>
            <w:gridSpan w:val="2"/>
            <w:shd w:val="clear" w:color="auto" w:fill="auto"/>
            <w:vAlign w:val="center"/>
          </w:tcPr>
          <w:p w14:paraId="786816CB" w14:textId="758EADED" w:rsidR="00E20FCE" w:rsidRDefault="00287EB1" w:rsidP="00B70419">
            <w:pPr>
              <w:snapToGrid w:val="0"/>
              <w:spacing w:line="360" w:lineRule="exact"/>
              <w:jc w:val="both"/>
              <w:rPr>
                <w:rFonts w:cs="標楷體"/>
                <w:sz w:val="32"/>
              </w:rPr>
            </w:pPr>
            <w:r>
              <w:rPr>
                <w:rFonts w:cs="標楷體" w:hint="eastAsia"/>
                <w:sz w:val="32"/>
              </w:rPr>
              <w:t xml:space="preserve">  </w:t>
            </w:r>
            <w:r w:rsidR="00F77347">
              <w:rPr>
                <w:rFonts w:cs="標楷體"/>
                <w:b/>
                <w:sz w:val="32"/>
                <w:szCs w:val="32"/>
              </w:rPr>
              <w:t>115年度第一次報廢品變賣標售案</w:t>
            </w:r>
          </w:p>
          <w:p w14:paraId="66BE72EA" w14:textId="6AFF8450" w:rsidR="009C2C4A" w:rsidRPr="00B82936" w:rsidRDefault="00287EB1" w:rsidP="00B70419">
            <w:pPr>
              <w:snapToGrid w:val="0"/>
              <w:spacing w:line="360" w:lineRule="exact"/>
              <w:jc w:val="both"/>
              <w:rPr>
                <w:rFonts w:cs="標楷體"/>
                <w:sz w:val="32"/>
              </w:rPr>
            </w:pPr>
            <w:r>
              <w:rPr>
                <w:rFonts w:cs="標楷體" w:hint="eastAsia"/>
                <w:sz w:val="32"/>
              </w:rPr>
              <w:t xml:space="preserve"> </w:t>
            </w:r>
            <w:r w:rsidR="00B82936" w:rsidRPr="00B82936">
              <w:rPr>
                <w:rFonts w:cs="標楷體" w:hint="eastAsia"/>
                <w:sz w:val="32"/>
              </w:rPr>
              <w:t>標案案號：(</w:t>
            </w:r>
            <w:r w:rsidR="00F77347">
              <w:rPr>
                <w:rFonts w:cs="標楷體"/>
                <w:color w:val="C9211E"/>
                <w:sz w:val="32"/>
                <w:szCs w:val="32"/>
              </w:rPr>
              <w:t>115-05-01</w:t>
            </w:r>
            <w:r w:rsidR="00B82936" w:rsidRPr="00B82936">
              <w:rPr>
                <w:rFonts w:cs="標楷體" w:hint="eastAsia"/>
                <w:sz w:val="32"/>
              </w:rPr>
              <w:t>)</w:t>
            </w:r>
            <w:r w:rsidR="009C2C4A" w:rsidRPr="00B82936">
              <w:rPr>
                <w:rFonts w:cs="標楷體" w:hint="eastAsia"/>
                <w:sz w:val="32"/>
              </w:rPr>
              <w:t xml:space="preserve">                    </w:t>
            </w:r>
            <w:r w:rsidR="009C2C4A" w:rsidRPr="00B82936">
              <w:rPr>
                <w:rFonts w:cs="標楷體"/>
                <w:sz w:val="32"/>
              </w:rPr>
              <w:t xml:space="preserve">                                    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334B675B" w14:textId="77777777" w:rsidR="009C2C4A" w:rsidRDefault="005D7BE7">
            <w:pPr>
              <w:snapToGrid w:val="0"/>
              <w:spacing w:line="300" w:lineRule="exact"/>
              <w:rPr>
                <w:rFonts w:cs="標楷體"/>
                <w:b/>
                <w:sz w:val="32"/>
                <w:szCs w:val="24"/>
              </w:rPr>
            </w:pPr>
            <w:r>
              <w:rPr>
                <w:rFonts w:cs="標楷體" w:hint="eastAsia"/>
                <w:b/>
                <w:sz w:val="32"/>
                <w:szCs w:val="24"/>
              </w:rPr>
              <w:t>廠商代號：</w:t>
            </w:r>
          </w:p>
        </w:tc>
      </w:tr>
      <w:tr w:rsidR="00B70419" w14:paraId="6D5031E1" w14:textId="77777777" w:rsidTr="00F70C38">
        <w:trPr>
          <w:trHeight w:val="550"/>
        </w:trPr>
        <w:tc>
          <w:tcPr>
            <w:tcW w:w="5954" w:type="dxa"/>
            <w:gridSpan w:val="3"/>
            <w:vMerge w:val="restart"/>
            <w:shd w:val="clear" w:color="auto" w:fill="auto"/>
            <w:vAlign w:val="center"/>
          </w:tcPr>
          <w:p w14:paraId="6F5243F3" w14:textId="77777777" w:rsidR="00B70419" w:rsidRPr="00F70C38" w:rsidRDefault="00B70419" w:rsidP="009C76A3">
            <w:pPr>
              <w:jc w:val="center"/>
              <w:rPr>
                <w:b/>
                <w:bCs/>
              </w:rPr>
            </w:pPr>
            <w:r w:rsidRPr="00F70C38">
              <w:rPr>
                <w:rFonts w:hint="eastAsia"/>
                <w:b/>
                <w:bCs/>
              </w:rPr>
              <w:t>標封內應附之文件</w:t>
            </w:r>
          </w:p>
        </w:tc>
        <w:tc>
          <w:tcPr>
            <w:tcW w:w="4252" w:type="dxa"/>
            <w:gridSpan w:val="3"/>
            <w:shd w:val="clear" w:color="auto" w:fill="auto"/>
            <w:vAlign w:val="center"/>
          </w:tcPr>
          <w:p w14:paraId="4205A322" w14:textId="79C508A3" w:rsidR="00B70419" w:rsidRPr="00F70C38" w:rsidRDefault="00B70419" w:rsidP="009C76A3">
            <w:pPr>
              <w:jc w:val="center"/>
              <w:rPr>
                <w:b/>
                <w:bCs/>
              </w:rPr>
            </w:pPr>
            <w:r w:rsidRPr="00F70C38">
              <w:rPr>
                <w:rFonts w:hint="eastAsia"/>
                <w:b/>
                <w:bCs/>
              </w:rPr>
              <w:t>是否有附</w:t>
            </w:r>
          </w:p>
        </w:tc>
      </w:tr>
      <w:tr w:rsidR="00B70419" w14:paraId="53671149" w14:textId="77777777" w:rsidTr="00F70C38">
        <w:trPr>
          <w:trHeight w:val="592"/>
        </w:trPr>
        <w:tc>
          <w:tcPr>
            <w:tcW w:w="5954" w:type="dxa"/>
            <w:gridSpan w:val="3"/>
            <w:vMerge/>
            <w:shd w:val="clear" w:color="auto" w:fill="auto"/>
            <w:vAlign w:val="center"/>
          </w:tcPr>
          <w:p w14:paraId="38967F79" w14:textId="77777777" w:rsidR="00B70419" w:rsidRPr="00F70C38" w:rsidRDefault="00B70419" w:rsidP="009C76A3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0A50CD1" w14:textId="77777777" w:rsidR="00B70419" w:rsidRPr="00F70C38" w:rsidRDefault="00B70419" w:rsidP="009C76A3">
            <w:pPr>
              <w:jc w:val="center"/>
              <w:rPr>
                <w:b/>
                <w:bCs/>
              </w:rPr>
            </w:pPr>
            <w:r w:rsidRPr="00F70C38">
              <w:rPr>
                <w:rFonts w:hint="eastAsia"/>
                <w:b/>
                <w:bCs/>
              </w:rPr>
              <w:t>有附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6E968D1" w14:textId="77777777" w:rsidR="00B70419" w:rsidRPr="00F70C38" w:rsidRDefault="00B70419" w:rsidP="009C76A3">
            <w:pPr>
              <w:jc w:val="center"/>
              <w:rPr>
                <w:b/>
                <w:bCs/>
              </w:rPr>
            </w:pPr>
            <w:r w:rsidRPr="00F70C38">
              <w:rPr>
                <w:rFonts w:hint="eastAsia"/>
                <w:b/>
                <w:bCs/>
              </w:rPr>
              <w:t>沒附</w:t>
            </w:r>
          </w:p>
        </w:tc>
      </w:tr>
      <w:tr w:rsidR="00B70419" w14:paraId="40F46AE6" w14:textId="77777777" w:rsidTr="00F70C38">
        <w:trPr>
          <w:trHeight w:val="660"/>
        </w:trPr>
        <w:tc>
          <w:tcPr>
            <w:tcW w:w="10206" w:type="dxa"/>
            <w:gridSpan w:val="6"/>
            <w:shd w:val="clear" w:color="auto" w:fill="auto"/>
            <w:vAlign w:val="center"/>
          </w:tcPr>
          <w:p w14:paraId="340F1063" w14:textId="77777777" w:rsidR="00B70419" w:rsidRDefault="00B70419" w:rsidP="009C76A3">
            <w:pPr>
              <w:jc w:val="both"/>
            </w:pPr>
            <w:r>
              <w:rPr>
                <w:rFonts w:hint="eastAsia"/>
              </w:rPr>
              <w:t>一、投標廠商基本資格文件：</w:t>
            </w:r>
          </w:p>
        </w:tc>
      </w:tr>
      <w:tr w:rsidR="00B70419" w14:paraId="7ED78FAA" w14:textId="77777777" w:rsidTr="00F70C38">
        <w:trPr>
          <w:trHeight w:val="660"/>
        </w:trPr>
        <w:tc>
          <w:tcPr>
            <w:tcW w:w="5954" w:type="dxa"/>
            <w:gridSpan w:val="3"/>
            <w:shd w:val="clear" w:color="auto" w:fill="auto"/>
            <w:vAlign w:val="center"/>
          </w:tcPr>
          <w:p w14:paraId="7A2E02EB" w14:textId="77777777" w:rsidR="00E06CF9" w:rsidRDefault="00B70419" w:rsidP="00E20FCE">
            <w:pPr>
              <w:pStyle w:val="afb"/>
              <w:numPr>
                <w:ilvl w:val="0"/>
                <w:numId w:val="9"/>
              </w:numPr>
              <w:ind w:leftChars="0"/>
              <w:jc w:val="both"/>
            </w:pPr>
            <w:r>
              <w:rPr>
                <w:rFonts w:hint="eastAsia"/>
              </w:rPr>
              <w:t>公司登記或商業登記證明文件</w:t>
            </w:r>
            <w:r w:rsidR="007F5FD5" w:rsidRPr="007F5FD5">
              <w:rPr>
                <w:rFonts w:hint="eastAsia"/>
              </w:rPr>
              <w:t>，應檢附下列文件影印本：</w:t>
            </w:r>
            <w:r w:rsidR="00CC753A" w:rsidRPr="00CC753A">
              <w:rPr>
                <w:rFonts w:hint="eastAsia"/>
              </w:rPr>
              <w:t>合格之資源回收廠商</w:t>
            </w:r>
            <w:r w:rsidR="00CC753A" w:rsidRPr="00CC753A">
              <w:t xml:space="preserve"> (</w:t>
            </w:r>
            <w:r w:rsidR="00CC753A" w:rsidRPr="00CC753A">
              <w:rPr>
                <w:rFonts w:hint="eastAsia"/>
              </w:rPr>
              <w:t>影本需加蓋公司及負責人印鑑）。</w:t>
            </w:r>
          </w:p>
          <w:p w14:paraId="7BB5D796" w14:textId="48763723" w:rsidR="00B70419" w:rsidRDefault="00CC753A" w:rsidP="00E06CF9">
            <w:pPr>
              <w:pStyle w:val="afb"/>
              <w:ind w:leftChars="0" w:left="360"/>
              <w:jc w:val="both"/>
            </w:pPr>
            <w:r w:rsidRPr="00CC753A">
              <w:rPr>
                <w:rFonts w:hint="eastAsia"/>
              </w:rPr>
              <w:t>（依「應回收廢棄物回收處理業管理辦法」規定取得之任何一種許可證，或縣市政府相關自治條例取得之登記）</w:t>
            </w:r>
            <w:r w:rsidR="00E20FCE" w:rsidRPr="00E20FCE">
              <w:rPr>
                <w:rFonts w:hint="eastAsia"/>
              </w:rPr>
              <w:t>。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A1C9420" w14:textId="77777777" w:rsidR="00B70419" w:rsidRDefault="00B70419" w:rsidP="009C76A3">
            <w:pPr>
              <w:snapToGrid w:val="0"/>
              <w:jc w:val="both"/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56B4235" w14:textId="77777777" w:rsidR="00B70419" w:rsidRDefault="00B70419" w:rsidP="009C76A3">
            <w:pPr>
              <w:snapToGrid w:val="0"/>
              <w:jc w:val="both"/>
            </w:pPr>
          </w:p>
        </w:tc>
      </w:tr>
      <w:tr w:rsidR="00B70419" w14:paraId="66177316" w14:textId="77777777" w:rsidTr="00F70C38">
        <w:trPr>
          <w:trHeight w:val="660"/>
        </w:trPr>
        <w:tc>
          <w:tcPr>
            <w:tcW w:w="5954" w:type="dxa"/>
            <w:gridSpan w:val="3"/>
            <w:shd w:val="clear" w:color="auto" w:fill="auto"/>
            <w:vAlign w:val="center"/>
          </w:tcPr>
          <w:p w14:paraId="2EAF779A" w14:textId="77777777" w:rsidR="00B70419" w:rsidRDefault="00B70419" w:rsidP="009C76A3">
            <w:pPr>
              <w:ind w:left="240" w:hanging="240"/>
              <w:jc w:val="both"/>
            </w:pPr>
            <w:r>
              <w:rPr>
                <w:rFonts w:hint="eastAsia"/>
              </w:rPr>
              <w:t>2.繳稅證明資料（最近一期）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C8C18C1" w14:textId="77777777" w:rsidR="00B70419" w:rsidRDefault="00B70419" w:rsidP="009C76A3">
            <w:pPr>
              <w:snapToGrid w:val="0"/>
              <w:jc w:val="both"/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59E545E" w14:textId="77777777" w:rsidR="00B70419" w:rsidRDefault="00B70419" w:rsidP="009C76A3">
            <w:pPr>
              <w:snapToGrid w:val="0"/>
              <w:jc w:val="both"/>
            </w:pPr>
          </w:p>
        </w:tc>
      </w:tr>
      <w:tr w:rsidR="00B70419" w14:paraId="4BD5C9F8" w14:textId="77777777" w:rsidTr="00F70C38">
        <w:trPr>
          <w:trHeight w:val="660"/>
        </w:trPr>
        <w:tc>
          <w:tcPr>
            <w:tcW w:w="10206" w:type="dxa"/>
            <w:gridSpan w:val="6"/>
            <w:shd w:val="clear" w:color="auto" w:fill="auto"/>
            <w:vAlign w:val="center"/>
          </w:tcPr>
          <w:p w14:paraId="486AFF6D" w14:textId="77777777" w:rsidR="00B70419" w:rsidRDefault="00B70419" w:rsidP="009C76A3">
            <w:pPr>
              <w:jc w:val="both"/>
            </w:pPr>
            <w:r>
              <w:rPr>
                <w:rFonts w:hint="eastAsia"/>
              </w:rPr>
              <w:t>二、投標廠商投標文件：</w:t>
            </w:r>
          </w:p>
        </w:tc>
      </w:tr>
      <w:tr w:rsidR="00B70419" w14:paraId="2A911B71" w14:textId="77777777" w:rsidTr="00F70C38">
        <w:trPr>
          <w:trHeight w:val="660"/>
        </w:trPr>
        <w:tc>
          <w:tcPr>
            <w:tcW w:w="5954" w:type="dxa"/>
            <w:gridSpan w:val="3"/>
            <w:shd w:val="clear" w:color="auto" w:fill="auto"/>
            <w:vAlign w:val="center"/>
          </w:tcPr>
          <w:p w14:paraId="63B212F9" w14:textId="1BC2443C" w:rsidR="00B70419" w:rsidRDefault="00CC753A" w:rsidP="00E06CF9">
            <w:pPr>
              <w:pStyle w:val="afb"/>
              <w:numPr>
                <w:ilvl w:val="0"/>
                <w:numId w:val="10"/>
              </w:numPr>
              <w:ind w:leftChars="0"/>
              <w:jc w:val="both"/>
            </w:pPr>
            <w:r w:rsidRPr="00CC753A">
              <w:rPr>
                <w:rFonts w:hint="eastAsia"/>
              </w:rPr>
              <w:t>投標標單(用印)</w:t>
            </w:r>
            <w:r w:rsidR="00E06CF9">
              <w:rPr>
                <w:rFonts w:hint="eastAsia"/>
              </w:rPr>
              <w:t>及</w:t>
            </w:r>
            <w:r w:rsidR="00E06CF9" w:rsidRPr="00E06CF9">
              <w:rPr>
                <w:rFonts w:hint="eastAsia"/>
              </w:rPr>
              <w:t>詳細估</w:t>
            </w:r>
            <w:r w:rsidR="00E06CF9" w:rsidRPr="00E06CF9">
              <w:t>(報)價表</w:t>
            </w:r>
            <w:r w:rsidR="00E06CF9">
              <w:rPr>
                <w:rFonts w:hint="eastAsia"/>
              </w:rPr>
              <w:t>(用印)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18EB92B" w14:textId="77777777" w:rsidR="00B70419" w:rsidRDefault="00B70419" w:rsidP="009C76A3">
            <w:pPr>
              <w:snapToGrid w:val="0"/>
              <w:jc w:val="both"/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B6270E1" w14:textId="77777777" w:rsidR="00B70419" w:rsidRDefault="00B70419" w:rsidP="009C76A3">
            <w:pPr>
              <w:snapToGrid w:val="0"/>
              <w:jc w:val="both"/>
            </w:pPr>
          </w:p>
        </w:tc>
      </w:tr>
      <w:tr w:rsidR="00B70419" w14:paraId="01012DB6" w14:textId="77777777" w:rsidTr="00F70C38">
        <w:trPr>
          <w:trHeight w:val="660"/>
        </w:trPr>
        <w:tc>
          <w:tcPr>
            <w:tcW w:w="5954" w:type="dxa"/>
            <w:gridSpan w:val="3"/>
            <w:shd w:val="clear" w:color="auto" w:fill="auto"/>
            <w:vAlign w:val="center"/>
          </w:tcPr>
          <w:p w14:paraId="1BD67E44" w14:textId="5C29CBEB" w:rsidR="00B70419" w:rsidRDefault="00B70419" w:rsidP="009C76A3">
            <w:pPr>
              <w:jc w:val="both"/>
            </w:pPr>
            <w:r>
              <w:rPr>
                <w:rFonts w:hint="eastAsia"/>
              </w:rPr>
              <w:t>2.</w:t>
            </w:r>
            <w:r w:rsidR="00CC753A">
              <w:rPr>
                <w:rFonts w:hint="eastAsia"/>
              </w:rPr>
              <w:t xml:space="preserve"> 投標廠商切結書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EB6C3BC" w14:textId="77777777" w:rsidR="00B70419" w:rsidRDefault="00B70419" w:rsidP="009C76A3">
            <w:pPr>
              <w:snapToGrid w:val="0"/>
              <w:jc w:val="both"/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47FAC49" w14:textId="77777777" w:rsidR="00B70419" w:rsidRDefault="00B70419" w:rsidP="009C76A3">
            <w:pPr>
              <w:snapToGrid w:val="0"/>
              <w:jc w:val="both"/>
            </w:pPr>
          </w:p>
        </w:tc>
      </w:tr>
      <w:tr w:rsidR="00B70419" w14:paraId="0C32378F" w14:textId="77777777" w:rsidTr="00F70C38">
        <w:trPr>
          <w:trHeight w:val="660"/>
        </w:trPr>
        <w:tc>
          <w:tcPr>
            <w:tcW w:w="5954" w:type="dxa"/>
            <w:gridSpan w:val="3"/>
            <w:shd w:val="clear" w:color="auto" w:fill="auto"/>
            <w:vAlign w:val="center"/>
          </w:tcPr>
          <w:p w14:paraId="254353A5" w14:textId="35FF36C1" w:rsidR="00B70419" w:rsidRDefault="00B70419" w:rsidP="009C76A3">
            <w:pPr>
              <w:jc w:val="both"/>
            </w:pPr>
            <w:r>
              <w:rPr>
                <w:rFonts w:hint="eastAsia"/>
              </w:rPr>
              <w:t>3.</w:t>
            </w:r>
            <w:r w:rsidR="00CC753A">
              <w:t xml:space="preserve"> </w:t>
            </w:r>
            <w:r w:rsidR="00CC753A">
              <w:rPr>
                <w:rFonts w:hint="eastAsia"/>
              </w:rPr>
              <w:t>繳交保證金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2ECA115" w14:textId="77777777" w:rsidR="00B70419" w:rsidRDefault="00B70419" w:rsidP="009C76A3">
            <w:pPr>
              <w:snapToGrid w:val="0"/>
              <w:jc w:val="both"/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AEC7430" w14:textId="77777777" w:rsidR="00B70419" w:rsidRDefault="00B70419" w:rsidP="009C76A3">
            <w:pPr>
              <w:snapToGrid w:val="0"/>
              <w:jc w:val="both"/>
            </w:pPr>
          </w:p>
        </w:tc>
      </w:tr>
      <w:tr w:rsidR="00B70419" w14:paraId="26C1FDD5" w14:textId="77777777" w:rsidTr="00F70C38">
        <w:trPr>
          <w:trHeight w:val="660"/>
        </w:trPr>
        <w:tc>
          <w:tcPr>
            <w:tcW w:w="5954" w:type="dxa"/>
            <w:gridSpan w:val="3"/>
            <w:shd w:val="clear" w:color="auto" w:fill="auto"/>
            <w:vAlign w:val="center"/>
          </w:tcPr>
          <w:p w14:paraId="4BCCFE83" w14:textId="1D6083F9" w:rsidR="00B70419" w:rsidRDefault="00CC753A" w:rsidP="009C76A3">
            <w:pPr>
              <w:jc w:val="both"/>
            </w:pPr>
            <w:r>
              <w:rPr>
                <w:rFonts w:hint="eastAsia"/>
              </w:rPr>
              <w:t>4</w:t>
            </w:r>
            <w:r w:rsidR="00B70419">
              <w:rPr>
                <w:rFonts w:hint="eastAsia"/>
              </w:rPr>
              <w:t>.投標廠商</w:t>
            </w:r>
            <w:r w:rsidR="00B70419">
              <w:rPr>
                <w:rFonts w:cs="標楷體" w:hint="eastAsia"/>
              </w:rPr>
              <w:t>委託代理出席授權書</w:t>
            </w:r>
          </w:p>
        </w:tc>
        <w:tc>
          <w:tcPr>
            <w:tcW w:w="4252" w:type="dxa"/>
            <w:gridSpan w:val="3"/>
            <w:shd w:val="clear" w:color="auto" w:fill="auto"/>
            <w:vAlign w:val="center"/>
          </w:tcPr>
          <w:p w14:paraId="124CC8DA" w14:textId="77777777" w:rsidR="00B70419" w:rsidRDefault="00B70419" w:rsidP="009C76A3">
            <w:pPr>
              <w:jc w:val="both"/>
            </w:pPr>
            <w:r>
              <w:rPr>
                <w:rFonts w:cs="標楷體" w:hint="eastAsia"/>
                <w:sz w:val="22"/>
              </w:rPr>
              <w:t>不列入審查項目﹔如有授權時請填妥授權書置於標封內。</w:t>
            </w:r>
          </w:p>
        </w:tc>
      </w:tr>
      <w:tr w:rsidR="00B70419" w14:paraId="58FA36B7" w14:textId="77777777" w:rsidTr="00E06CF9">
        <w:trPr>
          <w:trHeight w:val="3347"/>
        </w:trPr>
        <w:tc>
          <w:tcPr>
            <w:tcW w:w="655" w:type="dxa"/>
            <w:shd w:val="clear" w:color="auto" w:fill="auto"/>
            <w:vAlign w:val="center"/>
          </w:tcPr>
          <w:p w14:paraId="12CA8F74" w14:textId="77777777" w:rsidR="00B70419" w:rsidRDefault="00B70419" w:rsidP="009C76A3">
            <w:pPr>
              <w:jc w:val="both"/>
            </w:pPr>
            <w:r>
              <w:rPr>
                <w:rFonts w:hint="eastAsia"/>
              </w:rPr>
              <w:t>審查</w:t>
            </w:r>
          </w:p>
          <w:p w14:paraId="7FEE052B" w14:textId="77777777" w:rsidR="00B70419" w:rsidRDefault="00B70419" w:rsidP="009C76A3">
            <w:pPr>
              <w:jc w:val="both"/>
            </w:pPr>
            <w:r>
              <w:rPr>
                <w:rFonts w:hint="eastAsia"/>
              </w:rPr>
              <w:t>結果</w:t>
            </w:r>
          </w:p>
        </w:tc>
        <w:tc>
          <w:tcPr>
            <w:tcW w:w="5299" w:type="dxa"/>
            <w:gridSpan w:val="2"/>
            <w:shd w:val="clear" w:color="auto" w:fill="auto"/>
          </w:tcPr>
          <w:p w14:paraId="69492D04" w14:textId="77777777" w:rsidR="00B70419" w:rsidRDefault="00B70419" w:rsidP="009C76A3">
            <w:pPr>
              <w:jc w:val="both"/>
              <w:rPr>
                <w:rFonts w:cs="標楷體"/>
              </w:rPr>
            </w:pPr>
            <w:r>
              <w:rPr>
                <w:rFonts w:cs="標楷體" w:hint="eastAsia"/>
              </w:rPr>
              <w:t>□符合規定。</w:t>
            </w:r>
          </w:p>
          <w:p w14:paraId="3750EFF5" w14:textId="77777777" w:rsidR="00B70419" w:rsidRDefault="00B70419" w:rsidP="009C76A3">
            <w:pPr>
              <w:jc w:val="both"/>
            </w:pPr>
            <w:r>
              <w:rPr>
                <w:rFonts w:cs="標楷體" w:hint="eastAsia"/>
              </w:rPr>
              <w:t>□不符合規定，原因如下：</w:t>
            </w:r>
          </w:p>
        </w:tc>
        <w:tc>
          <w:tcPr>
            <w:tcW w:w="4252" w:type="dxa"/>
            <w:gridSpan w:val="3"/>
            <w:shd w:val="clear" w:color="auto" w:fill="auto"/>
          </w:tcPr>
          <w:p w14:paraId="37126D5C" w14:textId="77777777" w:rsidR="00B70419" w:rsidRDefault="00B70419" w:rsidP="009C76A3">
            <w:pPr>
              <w:jc w:val="both"/>
            </w:pPr>
            <w:r>
              <w:rPr>
                <w:rFonts w:hint="eastAsia"/>
              </w:rPr>
              <w:t>審查人員簽名或蓋章：</w:t>
            </w:r>
          </w:p>
        </w:tc>
      </w:tr>
    </w:tbl>
    <w:p w14:paraId="3AD26837" w14:textId="77777777" w:rsidR="009C2C4A" w:rsidRDefault="009C2C4A">
      <w:pPr>
        <w:spacing w:line="340" w:lineRule="exact"/>
        <w:rPr>
          <w:rFonts w:cs="標楷體"/>
          <w:b/>
          <w:position w:val="7"/>
          <w:sz w:val="28"/>
        </w:rPr>
      </w:pPr>
    </w:p>
    <w:sectPr w:rsidR="009C2C4A" w:rsidSect="007F5FD5">
      <w:pgSz w:w="11906" w:h="16838"/>
      <w:pgMar w:top="1135" w:right="387" w:bottom="851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45E47" w14:textId="77777777" w:rsidR="00B4557B" w:rsidRDefault="00B4557B" w:rsidP="00154398">
      <w:r>
        <w:separator/>
      </w:r>
    </w:p>
  </w:endnote>
  <w:endnote w:type="continuationSeparator" w:id="0">
    <w:p w14:paraId="47FF8B96" w14:textId="77777777" w:rsidR="00B4557B" w:rsidRDefault="00B4557B" w:rsidP="00154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全真楷書">
    <w:altName w:val="微軟正黑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erif">
    <w:panose1 w:val="04000500000000000000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AEBE9" w14:textId="77777777" w:rsidR="00B4557B" w:rsidRDefault="00B4557B" w:rsidP="00154398">
      <w:r>
        <w:separator/>
      </w:r>
    </w:p>
  </w:footnote>
  <w:footnote w:type="continuationSeparator" w:id="0">
    <w:p w14:paraId="7E34BA1C" w14:textId="77777777" w:rsidR="00B4557B" w:rsidRDefault="00B4557B" w:rsidP="001543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taiwaneseCountingThousand"/>
      <w:pStyle w:val="2"/>
      <w:lvlText w:val="（%1）"/>
      <w:lvlJc w:val="left"/>
      <w:pPr>
        <w:tabs>
          <w:tab w:val="num" w:pos="1440"/>
        </w:tabs>
        <w:ind w:left="0" w:firstLine="0"/>
      </w:pPr>
      <w:rPr>
        <w:rFonts w:hint="eastAsia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taiwaneseCountingThousand"/>
      <w:pStyle w:val="1"/>
      <w:lvlText w:val="%1、"/>
      <w:lvlJc w:val="left"/>
      <w:pPr>
        <w:tabs>
          <w:tab w:val="num" w:pos="884"/>
        </w:tabs>
        <w:ind w:left="884" w:hanging="600"/>
      </w:pPr>
      <w:rPr>
        <w:rFonts w:hint="eastAsi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taiwaneseCountingThousand"/>
      <w:pStyle w:val="a"/>
      <w:suff w:val="nothing"/>
      <w:lvlText w:val="%1、"/>
      <w:lvlJc w:val="left"/>
      <w:pPr>
        <w:tabs>
          <w:tab w:val="num" w:pos="0"/>
        </w:tabs>
        <w:ind w:left="890" w:hanging="606"/>
      </w:pPr>
      <w:rPr>
        <w:rFonts w:ascii="標楷體" w:eastAsia="標楷體" w:hAnsi="標楷體" w:cs="標楷體" w:hint="eastAsia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suff w:val="nothing"/>
      <w:lvlText w:val="（%2）"/>
      <w:lvlJc w:val="left"/>
      <w:pPr>
        <w:tabs>
          <w:tab w:val="num" w:pos="0"/>
        </w:tabs>
        <w:ind w:left="1531" w:hanging="907"/>
      </w:pPr>
      <w:rPr>
        <w:rFonts w:ascii="標楷體" w:eastAsia="標楷體" w:hAnsi="標楷體" w:cs="標楷體" w:hint="eastAsia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FullWidth"/>
      <w:suff w:val="nothing"/>
      <w:lvlText w:val="%3、"/>
      <w:lvlJc w:val="left"/>
      <w:pPr>
        <w:tabs>
          <w:tab w:val="num" w:pos="0"/>
        </w:tabs>
        <w:ind w:left="1537" w:hanging="601"/>
      </w:pPr>
      <w:rPr>
        <w:rFonts w:ascii="標楷體" w:eastAsia="標楷體" w:hAnsi="標楷體" w:cs="標楷體" w:hint="eastAsia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FullWidth"/>
      <w:suff w:val="nothing"/>
      <w:lvlText w:val="（%4）"/>
      <w:lvlJc w:val="left"/>
      <w:pPr>
        <w:tabs>
          <w:tab w:val="num" w:pos="0"/>
        </w:tabs>
        <w:ind w:left="2172" w:hanging="896"/>
      </w:pPr>
      <w:rPr>
        <w:rFonts w:ascii="標楷體" w:eastAsia="標楷體" w:hAnsi="標楷體" w:cs="標楷體" w:hint="eastAsia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ideographTraditional"/>
      <w:suff w:val="nothing"/>
      <w:lvlText w:val="%5、"/>
      <w:lvlJc w:val="left"/>
      <w:pPr>
        <w:tabs>
          <w:tab w:val="num" w:pos="0"/>
        </w:tabs>
        <w:ind w:left="2172" w:hanging="590"/>
      </w:pPr>
      <w:rPr>
        <w:rFonts w:ascii="標楷體" w:eastAsia="標楷體" w:hAnsi="標楷體" w:cs="標楷體" w:hint="eastAsia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ideographTraditional"/>
      <w:suff w:val="nothing"/>
      <w:lvlText w:val="（%6）"/>
      <w:lvlJc w:val="left"/>
      <w:pPr>
        <w:tabs>
          <w:tab w:val="num" w:pos="0"/>
        </w:tabs>
        <w:ind w:left="2778" w:hanging="907"/>
      </w:pPr>
      <w:rPr>
        <w:rFonts w:ascii="標楷體" w:eastAsia="標楷體" w:hAnsi="標楷體" w:cs="標楷體" w:hint="eastAsia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ideographZodiac"/>
      <w:lvlText w:val="%7、"/>
      <w:lvlJc w:val="left"/>
      <w:pPr>
        <w:tabs>
          <w:tab w:val="num" w:pos="3827"/>
        </w:tabs>
        <w:ind w:left="3827" w:hanging="1276"/>
      </w:pPr>
      <w:rPr>
        <w:rFonts w:ascii="標楷體" w:eastAsia="標楷體" w:hAnsi="標楷體" w:cs="標楷體" w:hint="eastAsia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ideographZodiac"/>
      <w:lvlText w:val="（%8）"/>
      <w:lvlJc w:val="left"/>
      <w:pPr>
        <w:tabs>
          <w:tab w:val="num" w:pos="4394"/>
        </w:tabs>
        <w:ind w:left="4394" w:hanging="1418"/>
      </w:pPr>
      <w:rPr>
        <w:rFonts w:ascii="標楷體" w:eastAsia="標楷體" w:hAnsi="標楷體" w:cs="標楷體" w:hint="eastAsia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102" w:hanging="1700"/>
      </w:pPr>
      <w:rPr>
        <w:rFonts w:hint="eastAsia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taiwaneseCountingThousand"/>
      <w:pStyle w:val="a0"/>
      <w:suff w:val="nothing"/>
      <w:lvlText w:val="%1、"/>
      <w:lvlJc w:val="left"/>
      <w:pPr>
        <w:tabs>
          <w:tab w:val="num" w:pos="0"/>
        </w:tabs>
        <w:ind w:left="607" w:hanging="607"/>
      </w:pPr>
      <w:rPr>
        <w:rFonts w:ascii="標楷體" w:eastAsia="標楷體" w:hAnsi="標楷體" w:cs="標楷體" w:hint="eastAsia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suff w:val="nothing"/>
      <w:lvlText w:val="（%2）"/>
      <w:lvlJc w:val="left"/>
      <w:pPr>
        <w:tabs>
          <w:tab w:val="num" w:pos="0"/>
        </w:tabs>
        <w:ind w:left="1247" w:hanging="907"/>
      </w:pPr>
      <w:rPr>
        <w:rFonts w:ascii="標楷體" w:eastAsia="標楷體" w:hAnsi="標楷體" w:cs="標楷體" w:hint="eastAsia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FullWidth"/>
      <w:suff w:val="nothing"/>
      <w:lvlText w:val="%3、"/>
      <w:lvlJc w:val="left"/>
      <w:pPr>
        <w:tabs>
          <w:tab w:val="num" w:pos="0"/>
        </w:tabs>
        <w:ind w:left="1253" w:hanging="601"/>
      </w:pPr>
      <w:rPr>
        <w:rFonts w:ascii="標楷體" w:eastAsia="標楷體" w:hAnsi="標楷體" w:cs="標楷體" w:hint="eastAsia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FullWidth"/>
      <w:suff w:val="nothing"/>
      <w:lvlText w:val="（%4）"/>
      <w:lvlJc w:val="left"/>
      <w:pPr>
        <w:tabs>
          <w:tab w:val="num" w:pos="0"/>
        </w:tabs>
        <w:ind w:left="1888" w:hanging="896"/>
      </w:pPr>
      <w:rPr>
        <w:rFonts w:ascii="標楷體" w:eastAsia="標楷體" w:hAnsi="標楷體" w:cs="標楷體" w:hint="eastAsia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ideographTraditional"/>
      <w:suff w:val="nothing"/>
      <w:lvlText w:val="%5、"/>
      <w:lvlJc w:val="left"/>
      <w:pPr>
        <w:tabs>
          <w:tab w:val="num" w:pos="0"/>
        </w:tabs>
        <w:ind w:left="1888" w:hanging="590"/>
      </w:pPr>
      <w:rPr>
        <w:rFonts w:ascii="標楷體" w:eastAsia="標楷體" w:hAnsi="標楷體" w:cs="標楷體" w:hint="eastAsia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ideographTraditional"/>
      <w:suff w:val="nothing"/>
      <w:lvlText w:val="（%6）"/>
      <w:lvlJc w:val="left"/>
      <w:pPr>
        <w:tabs>
          <w:tab w:val="num" w:pos="0"/>
        </w:tabs>
        <w:ind w:left="2495" w:hanging="907"/>
      </w:pPr>
      <w:rPr>
        <w:rFonts w:ascii="標楷體" w:eastAsia="標楷體" w:hAnsi="標楷體" w:cs="標楷體" w:hint="eastAsia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76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18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59" w:hanging="1559"/>
      </w:pPr>
      <w:rPr>
        <w:rFonts w:hint="eastAsia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taiwaneseCountingThousand"/>
      <w:pStyle w:val="a1"/>
      <w:suff w:val="nothing"/>
      <w:lvlText w:val="%1、"/>
      <w:lvlJc w:val="left"/>
      <w:pPr>
        <w:tabs>
          <w:tab w:val="num" w:pos="0"/>
        </w:tabs>
        <w:ind w:left="1741" w:hanging="607"/>
      </w:pPr>
      <w:rPr>
        <w:rFonts w:ascii="標楷體" w:eastAsia="標楷體" w:hAnsi="標楷體" w:cs="標楷體" w:hint="eastAsia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suff w:val="nothing"/>
      <w:lvlText w:val="（%2）"/>
      <w:lvlJc w:val="left"/>
      <w:pPr>
        <w:tabs>
          <w:tab w:val="num" w:pos="0"/>
        </w:tabs>
        <w:ind w:left="2381" w:hanging="907"/>
      </w:pPr>
      <w:rPr>
        <w:rFonts w:ascii="標楷體" w:eastAsia="標楷體" w:hAnsi="標楷體" w:cs="標楷體" w:hint="eastAsia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FullWidth"/>
      <w:suff w:val="nothing"/>
      <w:lvlText w:val="%3、"/>
      <w:lvlJc w:val="left"/>
      <w:pPr>
        <w:tabs>
          <w:tab w:val="num" w:pos="0"/>
        </w:tabs>
        <w:ind w:left="2387" w:hanging="601"/>
      </w:pPr>
      <w:rPr>
        <w:rFonts w:ascii="標楷體" w:eastAsia="標楷體" w:hAnsi="標楷體" w:cs="標楷體" w:hint="eastAsia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FullWidth"/>
      <w:suff w:val="nothing"/>
      <w:lvlText w:val="（%4）"/>
      <w:lvlJc w:val="left"/>
      <w:pPr>
        <w:tabs>
          <w:tab w:val="num" w:pos="0"/>
        </w:tabs>
        <w:ind w:left="3022" w:hanging="896"/>
      </w:pPr>
      <w:rPr>
        <w:rFonts w:ascii="標楷體" w:eastAsia="標楷體" w:hAnsi="標楷體" w:cs="標楷體" w:hint="eastAsia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ideographTraditional"/>
      <w:suff w:val="nothing"/>
      <w:lvlText w:val="%5、"/>
      <w:lvlJc w:val="left"/>
      <w:pPr>
        <w:tabs>
          <w:tab w:val="num" w:pos="0"/>
        </w:tabs>
        <w:ind w:left="3022" w:hanging="590"/>
      </w:pPr>
      <w:rPr>
        <w:rFonts w:ascii="標楷體" w:eastAsia="標楷體" w:hAnsi="標楷體" w:cs="標楷體" w:hint="eastAsia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ideographTraditional"/>
      <w:suff w:val="nothing"/>
      <w:lvlText w:val="（%6）"/>
      <w:lvlJc w:val="left"/>
      <w:pPr>
        <w:tabs>
          <w:tab w:val="num" w:pos="0"/>
        </w:tabs>
        <w:ind w:left="3629" w:hanging="907"/>
      </w:pPr>
      <w:rPr>
        <w:rFonts w:ascii="標楷體" w:eastAsia="標楷體" w:hAnsi="標楷體" w:cs="標楷體" w:hint="eastAsia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102" w:hanging="1700"/>
      </w:pPr>
      <w:rPr>
        <w:rFonts w:hint="eastAsia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FullWidth"/>
      <w:pStyle w:val="3"/>
      <w:lvlText w:val="%1、"/>
      <w:lvlJc w:val="left"/>
      <w:pPr>
        <w:tabs>
          <w:tab w:val="num" w:pos="1080"/>
        </w:tabs>
        <w:ind w:left="0" w:firstLine="0"/>
      </w:pPr>
      <w:rPr>
        <w:rFonts w:hint="eastAsia"/>
        <w:spacing w:val="0"/>
        <w:kern w:val="0"/>
        <w:position w:val="0"/>
        <w:sz w:val="24"/>
        <w:vertAlign w:val="baseline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FullWidth"/>
      <w:pStyle w:val="4"/>
      <w:lvlText w:val="（%1）"/>
      <w:lvlJc w:val="left"/>
      <w:pPr>
        <w:tabs>
          <w:tab w:val="num" w:pos="1440"/>
        </w:tabs>
        <w:ind w:left="0" w:firstLine="0"/>
      </w:pPr>
      <w:rPr>
        <w:rFonts w:hint="eastAsia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03963DD5"/>
    <w:multiLevelType w:val="hybridMultilevel"/>
    <w:tmpl w:val="777421AC"/>
    <w:lvl w:ilvl="0" w:tplc="631CC7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CBA5FBE"/>
    <w:multiLevelType w:val="hybridMultilevel"/>
    <w:tmpl w:val="233032D6"/>
    <w:lvl w:ilvl="0" w:tplc="D292CA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350880234">
    <w:abstractNumId w:val="0"/>
  </w:num>
  <w:num w:numId="2" w16cid:durableId="1350989785">
    <w:abstractNumId w:val="1"/>
  </w:num>
  <w:num w:numId="3" w16cid:durableId="1079017395">
    <w:abstractNumId w:val="2"/>
  </w:num>
  <w:num w:numId="4" w16cid:durableId="846140776">
    <w:abstractNumId w:val="3"/>
  </w:num>
  <w:num w:numId="5" w16cid:durableId="563490925">
    <w:abstractNumId w:val="4"/>
  </w:num>
  <w:num w:numId="6" w16cid:durableId="299070148">
    <w:abstractNumId w:val="5"/>
  </w:num>
  <w:num w:numId="7" w16cid:durableId="688484582">
    <w:abstractNumId w:val="6"/>
  </w:num>
  <w:num w:numId="8" w16cid:durableId="2048331399">
    <w:abstractNumId w:val="7"/>
  </w:num>
  <w:num w:numId="9" w16cid:durableId="1854414610">
    <w:abstractNumId w:val="9"/>
  </w:num>
  <w:num w:numId="10" w16cid:durableId="16416869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efaultTableStyle w:val="a2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398"/>
    <w:rsid w:val="000636C3"/>
    <w:rsid w:val="00081A07"/>
    <w:rsid w:val="00086EF5"/>
    <w:rsid w:val="000E575F"/>
    <w:rsid w:val="00154398"/>
    <w:rsid w:val="00187A75"/>
    <w:rsid w:val="001B0A37"/>
    <w:rsid w:val="001C4C00"/>
    <w:rsid w:val="00287EB1"/>
    <w:rsid w:val="002A070E"/>
    <w:rsid w:val="002E3E27"/>
    <w:rsid w:val="002F3330"/>
    <w:rsid w:val="00316F8D"/>
    <w:rsid w:val="00466E4B"/>
    <w:rsid w:val="00485494"/>
    <w:rsid w:val="00502BF3"/>
    <w:rsid w:val="00590AE2"/>
    <w:rsid w:val="005D2501"/>
    <w:rsid w:val="005D39A7"/>
    <w:rsid w:val="005D4F95"/>
    <w:rsid w:val="005D7BE7"/>
    <w:rsid w:val="00607B6E"/>
    <w:rsid w:val="00613B12"/>
    <w:rsid w:val="00625A73"/>
    <w:rsid w:val="00637D6D"/>
    <w:rsid w:val="00740DD7"/>
    <w:rsid w:val="007C0B0D"/>
    <w:rsid w:val="007F5FD5"/>
    <w:rsid w:val="00802D42"/>
    <w:rsid w:val="008264B9"/>
    <w:rsid w:val="00835F57"/>
    <w:rsid w:val="0085672C"/>
    <w:rsid w:val="008B6993"/>
    <w:rsid w:val="008B7076"/>
    <w:rsid w:val="00905257"/>
    <w:rsid w:val="00921FF7"/>
    <w:rsid w:val="00925CAA"/>
    <w:rsid w:val="009864FE"/>
    <w:rsid w:val="009C2C4A"/>
    <w:rsid w:val="00A26BC9"/>
    <w:rsid w:val="00A459AF"/>
    <w:rsid w:val="00A93A3C"/>
    <w:rsid w:val="00AC10E1"/>
    <w:rsid w:val="00B25C46"/>
    <w:rsid w:val="00B267C7"/>
    <w:rsid w:val="00B45493"/>
    <w:rsid w:val="00B4557B"/>
    <w:rsid w:val="00B70419"/>
    <w:rsid w:val="00B82936"/>
    <w:rsid w:val="00BD66FD"/>
    <w:rsid w:val="00BE02AE"/>
    <w:rsid w:val="00BF4AF8"/>
    <w:rsid w:val="00BF5E09"/>
    <w:rsid w:val="00C1594A"/>
    <w:rsid w:val="00C31FC3"/>
    <w:rsid w:val="00C63DE4"/>
    <w:rsid w:val="00CC40D5"/>
    <w:rsid w:val="00CC753A"/>
    <w:rsid w:val="00D333D0"/>
    <w:rsid w:val="00D500FD"/>
    <w:rsid w:val="00D82E77"/>
    <w:rsid w:val="00D8334F"/>
    <w:rsid w:val="00DA54B1"/>
    <w:rsid w:val="00DC2C26"/>
    <w:rsid w:val="00E0202C"/>
    <w:rsid w:val="00E06CF9"/>
    <w:rsid w:val="00E20F51"/>
    <w:rsid w:val="00E20FCE"/>
    <w:rsid w:val="00F70C38"/>
    <w:rsid w:val="00F77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oNotEmbedSmartTags/>
  <w:decimalSymbol w:val="."/>
  <w:listSeparator w:val=","/>
  <w14:docId w14:val="5EC0FAAD"/>
  <w15:docId w15:val="{E977107D-ED8A-4F16-B84D-A985F90DB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BF4AF8"/>
    <w:pPr>
      <w:widowControl w:val="0"/>
      <w:suppressAutoHyphens/>
    </w:pPr>
    <w:rPr>
      <w:rFonts w:ascii="標楷體" w:eastAsia="標楷體" w:hAnsi="標楷體"/>
      <w:kern w:val="2"/>
      <w:sz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WW8Num1z0">
    <w:name w:val="WW8Num1z0"/>
    <w:rsid w:val="00BF4AF8"/>
    <w:rPr>
      <w:rFonts w:hint="eastAsia"/>
    </w:rPr>
  </w:style>
  <w:style w:type="character" w:customStyle="1" w:styleId="WW8Num2z0">
    <w:name w:val="WW8Num2z0"/>
    <w:rsid w:val="00BF4AF8"/>
    <w:rPr>
      <w:rFonts w:hint="eastAsia"/>
    </w:rPr>
  </w:style>
  <w:style w:type="character" w:customStyle="1" w:styleId="WW8Num3z0">
    <w:name w:val="WW8Num3z0"/>
    <w:rsid w:val="00BF4AF8"/>
    <w:rPr>
      <w:rFonts w:ascii="標楷體" w:eastAsia="標楷體" w:hAnsi="標楷體" w:cs="標楷體" w:hint="eastAsia"/>
      <w:b w:val="0"/>
      <w:i w:val="0"/>
      <w:caps w:val="0"/>
      <w:smallCaps w:val="0"/>
      <w:strike w:val="0"/>
      <w:dstrike w:val="0"/>
      <w:vanish w:val="0"/>
      <w:color w:val="000000"/>
      <w:position w:val="0"/>
      <w:sz w:val="3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z6">
    <w:name w:val="WW8Num3z6"/>
    <w:rsid w:val="00BF4AF8"/>
    <w:rPr>
      <w:rFonts w:ascii="標楷體" w:eastAsia="標楷體" w:hAnsi="標楷體" w:cs="標楷體" w:hint="eastAsia"/>
      <w:b w:val="0"/>
      <w:i w:val="0"/>
      <w:caps w:val="0"/>
      <w:smallCaps w:val="0"/>
      <w:strike w:val="0"/>
      <w:dstrike w:val="0"/>
      <w:vanish w:val="0"/>
      <w:color w:val="auto"/>
      <w:position w:val="0"/>
      <w:sz w:val="3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z8">
    <w:name w:val="WW8Num3z8"/>
    <w:rsid w:val="00BF4AF8"/>
    <w:rPr>
      <w:rFonts w:hint="eastAsia"/>
    </w:rPr>
  </w:style>
  <w:style w:type="character" w:customStyle="1" w:styleId="WW8Num4z0">
    <w:name w:val="WW8Num4z0"/>
    <w:rsid w:val="00BF4AF8"/>
    <w:rPr>
      <w:rFonts w:ascii="標楷體" w:eastAsia="標楷體" w:hAnsi="標楷體" w:cs="標楷體" w:hint="eastAsia"/>
      <w:b w:val="0"/>
      <w:i w:val="0"/>
      <w:caps w:val="0"/>
      <w:smallCaps w:val="0"/>
      <w:strike w:val="0"/>
      <w:dstrike w:val="0"/>
      <w:vanish w:val="0"/>
      <w:color w:val="000000"/>
      <w:position w:val="0"/>
      <w:sz w:val="3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z6">
    <w:name w:val="WW8Num4z6"/>
    <w:rsid w:val="00BF4AF8"/>
    <w:rPr>
      <w:rFonts w:hint="eastAsia"/>
    </w:rPr>
  </w:style>
  <w:style w:type="character" w:customStyle="1" w:styleId="WW8Num5z0">
    <w:name w:val="WW8Num5z0"/>
    <w:rsid w:val="00BF4AF8"/>
    <w:rPr>
      <w:rFonts w:ascii="標楷體" w:eastAsia="標楷體" w:hAnsi="標楷體" w:cs="標楷體" w:hint="eastAsia"/>
      <w:b w:val="0"/>
      <w:i w:val="0"/>
      <w:caps w:val="0"/>
      <w:smallCaps w:val="0"/>
      <w:strike w:val="0"/>
      <w:dstrike w:val="0"/>
      <w:vanish w:val="0"/>
      <w:color w:val="000000"/>
      <w:position w:val="0"/>
      <w:sz w:val="3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z6">
    <w:name w:val="WW8Num5z6"/>
    <w:rsid w:val="00BF4AF8"/>
    <w:rPr>
      <w:rFonts w:hint="eastAsia"/>
    </w:rPr>
  </w:style>
  <w:style w:type="character" w:customStyle="1" w:styleId="WW8Num6z0">
    <w:name w:val="WW8Num6z0"/>
    <w:rsid w:val="00BF4AF8"/>
    <w:rPr>
      <w:rFonts w:hint="eastAsia"/>
      <w:spacing w:val="0"/>
      <w:kern w:val="0"/>
      <w:position w:val="0"/>
      <w:sz w:val="24"/>
      <w:vertAlign w:val="baseline"/>
    </w:rPr>
  </w:style>
  <w:style w:type="character" w:customStyle="1" w:styleId="WW8Num7z0">
    <w:name w:val="WW8Num7z0"/>
    <w:rsid w:val="00BF4AF8"/>
    <w:rPr>
      <w:rFonts w:hint="eastAsia"/>
    </w:rPr>
  </w:style>
  <w:style w:type="character" w:customStyle="1" w:styleId="WW8Num8z0">
    <w:name w:val="WW8Num8z0"/>
    <w:rsid w:val="00BF4AF8"/>
  </w:style>
  <w:style w:type="character" w:customStyle="1" w:styleId="WW8Num8z1">
    <w:name w:val="WW8Num8z1"/>
    <w:rsid w:val="00BF4AF8"/>
  </w:style>
  <w:style w:type="character" w:customStyle="1" w:styleId="WW8Num8z2">
    <w:name w:val="WW8Num8z2"/>
    <w:rsid w:val="00BF4AF8"/>
  </w:style>
  <w:style w:type="character" w:customStyle="1" w:styleId="WW8Num8z3">
    <w:name w:val="WW8Num8z3"/>
    <w:rsid w:val="00BF4AF8"/>
  </w:style>
  <w:style w:type="character" w:customStyle="1" w:styleId="WW8Num8z4">
    <w:name w:val="WW8Num8z4"/>
    <w:rsid w:val="00BF4AF8"/>
  </w:style>
  <w:style w:type="character" w:customStyle="1" w:styleId="WW8Num8z5">
    <w:name w:val="WW8Num8z5"/>
    <w:rsid w:val="00BF4AF8"/>
  </w:style>
  <w:style w:type="character" w:customStyle="1" w:styleId="WW8Num8z6">
    <w:name w:val="WW8Num8z6"/>
    <w:rsid w:val="00BF4AF8"/>
  </w:style>
  <w:style w:type="character" w:customStyle="1" w:styleId="WW8Num8z7">
    <w:name w:val="WW8Num8z7"/>
    <w:rsid w:val="00BF4AF8"/>
  </w:style>
  <w:style w:type="character" w:customStyle="1" w:styleId="WW8Num8z8">
    <w:name w:val="WW8Num8z8"/>
    <w:rsid w:val="00BF4AF8"/>
  </w:style>
  <w:style w:type="character" w:customStyle="1" w:styleId="WW8Num5z1">
    <w:name w:val="WW8Num5z1"/>
    <w:rsid w:val="00BF4AF8"/>
  </w:style>
  <w:style w:type="character" w:customStyle="1" w:styleId="WW8Num5z2">
    <w:name w:val="WW8Num5z2"/>
    <w:rsid w:val="00BF4AF8"/>
  </w:style>
  <w:style w:type="character" w:customStyle="1" w:styleId="WW8Num5z3">
    <w:name w:val="WW8Num5z3"/>
    <w:rsid w:val="00BF4AF8"/>
  </w:style>
  <w:style w:type="character" w:customStyle="1" w:styleId="WW8Num5z4">
    <w:name w:val="WW8Num5z4"/>
    <w:rsid w:val="00BF4AF8"/>
  </w:style>
  <w:style w:type="character" w:customStyle="1" w:styleId="WW8Num5z5">
    <w:name w:val="WW8Num5z5"/>
    <w:rsid w:val="00BF4AF8"/>
  </w:style>
  <w:style w:type="character" w:customStyle="1" w:styleId="WW8Num5z7">
    <w:name w:val="WW8Num5z7"/>
    <w:rsid w:val="00BF4AF8"/>
  </w:style>
  <w:style w:type="character" w:customStyle="1" w:styleId="WW8Num5z8">
    <w:name w:val="WW8Num5z8"/>
    <w:rsid w:val="00BF4AF8"/>
  </w:style>
  <w:style w:type="character" w:customStyle="1" w:styleId="WW8Num6z6">
    <w:name w:val="WW8Num6z6"/>
    <w:rsid w:val="00BF4AF8"/>
    <w:rPr>
      <w:rFonts w:hint="eastAsia"/>
    </w:rPr>
  </w:style>
  <w:style w:type="character" w:customStyle="1" w:styleId="10">
    <w:name w:val="預設段落字型1"/>
    <w:rsid w:val="00BF4AF8"/>
  </w:style>
  <w:style w:type="character" w:customStyle="1" w:styleId="ListLabel1">
    <w:name w:val="ListLabel 1"/>
    <w:rsid w:val="00BF4AF8"/>
    <w:rPr>
      <w:rFonts w:ascii="標楷體" w:eastAsia="全真楷書" w:hAnsi="標楷體" w:cs="Times New Roman"/>
      <w:b/>
      <w:sz w:val="32"/>
    </w:rPr>
  </w:style>
  <w:style w:type="paragraph" w:styleId="a6">
    <w:name w:val="Title"/>
    <w:basedOn w:val="a2"/>
    <w:next w:val="a7"/>
    <w:qFormat/>
    <w:rsid w:val="00BF4AF8"/>
    <w:pPr>
      <w:keepNext/>
      <w:spacing w:before="240" w:after="120"/>
    </w:pPr>
    <w:rPr>
      <w:rFonts w:ascii="Liberation Sans" w:eastAsia="微軟正黑體" w:hAnsi="Liberation Sans" w:cs="Lucida Sans"/>
      <w:sz w:val="28"/>
      <w:szCs w:val="28"/>
    </w:rPr>
  </w:style>
  <w:style w:type="paragraph" w:styleId="a7">
    <w:name w:val="Body Text"/>
    <w:basedOn w:val="a2"/>
    <w:rsid w:val="00BF4AF8"/>
    <w:pPr>
      <w:spacing w:after="140" w:line="276" w:lineRule="auto"/>
    </w:pPr>
  </w:style>
  <w:style w:type="paragraph" w:styleId="a8">
    <w:name w:val="List"/>
    <w:basedOn w:val="a7"/>
    <w:rsid w:val="00BF4AF8"/>
    <w:rPr>
      <w:rFonts w:cs="Lucida Sans"/>
    </w:rPr>
  </w:style>
  <w:style w:type="paragraph" w:styleId="a9">
    <w:name w:val="caption"/>
    <w:basedOn w:val="a2"/>
    <w:next w:val="a2"/>
    <w:qFormat/>
    <w:rsid w:val="00BF4AF8"/>
    <w:pPr>
      <w:spacing w:before="120" w:after="120"/>
    </w:pPr>
  </w:style>
  <w:style w:type="paragraph" w:customStyle="1" w:styleId="aa">
    <w:name w:val="索引"/>
    <w:basedOn w:val="a2"/>
    <w:rsid w:val="00BF4AF8"/>
    <w:pPr>
      <w:suppressLineNumbers/>
    </w:pPr>
    <w:rPr>
      <w:rFonts w:cs="Lucida Sans"/>
    </w:rPr>
  </w:style>
  <w:style w:type="paragraph" w:styleId="ab">
    <w:name w:val="Body Text Indent"/>
    <w:basedOn w:val="a2"/>
    <w:rsid w:val="00BF4AF8"/>
    <w:pPr>
      <w:spacing w:line="0" w:lineRule="atLeast"/>
      <w:ind w:left="907"/>
      <w:jc w:val="both"/>
    </w:pPr>
    <w:rPr>
      <w:rFonts w:cs="標楷體"/>
      <w:sz w:val="30"/>
    </w:rPr>
  </w:style>
  <w:style w:type="paragraph" w:customStyle="1" w:styleId="ac">
    <w:name w:val="主旨"/>
    <w:basedOn w:val="a2"/>
    <w:next w:val="a2"/>
    <w:rsid w:val="00BF4AF8"/>
    <w:pPr>
      <w:spacing w:line="480" w:lineRule="exact"/>
      <w:ind w:left="907" w:hanging="907"/>
      <w:jc w:val="both"/>
    </w:pPr>
    <w:rPr>
      <w:rFonts w:cs="標楷體"/>
      <w:sz w:val="30"/>
    </w:rPr>
  </w:style>
  <w:style w:type="paragraph" w:customStyle="1" w:styleId="ad">
    <w:name w:val="正副本"/>
    <w:basedOn w:val="ab"/>
    <w:rsid w:val="00BF4AF8"/>
    <w:pPr>
      <w:ind w:left="720" w:hanging="720"/>
    </w:pPr>
    <w:rPr>
      <w:sz w:val="24"/>
    </w:rPr>
  </w:style>
  <w:style w:type="paragraph" w:customStyle="1" w:styleId="ae">
    <w:name w:val="受文者"/>
    <w:basedOn w:val="ab"/>
    <w:rsid w:val="00BF4AF8"/>
    <w:pPr>
      <w:ind w:left="1304" w:hanging="1304"/>
    </w:pPr>
    <w:rPr>
      <w:sz w:val="32"/>
    </w:rPr>
  </w:style>
  <w:style w:type="paragraph" w:customStyle="1" w:styleId="af">
    <w:name w:val="說明"/>
    <w:basedOn w:val="ac"/>
    <w:next w:val="a"/>
    <w:rsid w:val="00BF4AF8"/>
  </w:style>
  <w:style w:type="paragraph" w:customStyle="1" w:styleId="a">
    <w:name w:val="說明條列"/>
    <w:basedOn w:val="a2"/>
    <w:rsid w:val="00BF4AF8"/>
    <w:pPr>
      <w:numPr>
        <w:numId w:val="3"/>
      </w:numPr>
      <w:spacing w:line="480" w:lineRule="exact"/>
      <w:ind w:left="891" w:hanging="607"/>
      <w:jc w:val="both"/>
    </w:pPr>
    <w:rPr>
      <w:sz w:val="30"/>
    </w:rPr>
  </w:style>
  <w:style w:type="paragraph" w:customStyle="1" w:styleId="af0">
    <w:name w:val="擬辦"/>
    <w:basedOn w:val="af"/>
    <w:next w:val="a"/>
    <w:rsid w:val="00BF4AF8"/>
  </w:style>
  <w:style w:type="paragraph" w:customStyle="1" w:styleId="af1">
    <w:name w:val="公告事項"/>
    <w:basedOn w:val="ab"/>
    <w:next w:val="a2"/>
    <w:rsid w:val="00BF4AF8"/>
    <w:pPr>
      <w:spacing w:line="480" w:lineRule="exact"/>
      <w:ind w:left="1531" w:hanging="1531"/>
    </w:pPr>
  </w:style>
  <w:style w:type="paragraph" w:customStyle="1" w:styleId="a1">
    <w:name w:val="公告條列"/>
    <w:basedOn w:val="a2"/>
    <w:rsid w:val="00BF4AF8"/>
    <w:pPr>
      <w:numPr>
        <w:numId w:val="5"/>
      </w:numPr>
      <w:spacing w:line="480" w:lineRule="exact"/>
      <w:ind w:left="1503" w:hanging="596"/>
      <w:jc w:val="both"/>
    </w:pPr>
    <w:rPr>
      <w:sz w:val="30"/>
    </w:rPr>
  </w:style>
  <w:style w:type="paragraph" w:styleId="af2">
    <w:name w:val="footer"/>
    <w:basedOn w:val="a2"/>
    <w:rsid w:val="00BF4AF8"/>
    <w:pPr>
      <w:tabs>
        <w:tab w:val="center" w:pos="4320"/>
        <w:tab w:val="right" w:pos="8640"/>
      </w:tabs>
      <w:snapToGrid w:val="0"/>
    </w:pPr>
    <w:rPr>
      <w:sz w:val="20"/>
    </w:rPr>
  </w:style>
  <w:style w:type="paragraph" w:styleId="af3">
    <w:name w:val="header"/>
    <w:basedOn w:val="a2"/>
    <w:rsid w:val="00BF4AF8"/>
    <w:pPr>
      <w:tabs>
        <w:tab w:val="center" w:pos="4320"/>
        <w:tab w:val="right" w:pos="8640"/>
      </w:tabs>
      <w:snapToGrid w:val="0"/>
    </w:pPr>
    <w:rPr>
      <w:sz w:val="20"/>
    </w:rPr>
  </w:style>
  <w:style w:type="paragraph" w:customStyle="1" w:styleId="a0">
    <w:name w:val="書函條列"/>
    <w:basedOn w:val="a2"/>
    <w:rsid w:val="00BF4AF8"/>
    <w:pPr>
      <w:numPr>
        <w:numId w:val="4"/>
      </w:numPr>
      <w:spacing w:line="480" w:lineRule="exact"/>
      <w:jc w:val="both"/>
    </w:pPr>
    <w:rPr>
      <w:sz w:val="30"/>
    </w:rPr>
  </w:style>
  <w:style w:type="paragraph" w:customStyle="1" w:styleId="af4">
    <w:name w:val="姓名"/>
    <w:basedOn w:val="a2"/>
    <w:next w:val="a"/>
    <w:rsid w:val="00BF4AF8"/>
    <w:pPr>
      <w:spacing w:line="480" w:lineRule="exact"/>
      <w:ind w:left="1174" w:hanging="890"/>
    </w:pPr>
    <w:rPr>
      <w:sz w:val="30"/>
    </w:rPr>
  </w:style>
  <w:style w:type="paragraph" w:customStyle="1" w:styleId="af5">
    <w:name w:val="列席者"/>
    <w:basedOn w:val="a2"/>
    <w:rsid w:val="00BF4AF8"/>
    <w:pPr>
      <w:spacing w:line="480" w:lineRule="exact"/>
      <w:ind w:left="1225" w:hanging="1225"/>
      <w:jc w:val="both"/>
    </w:pPr>
    <w:rPr>
      <w:sz w:val="30"/>
    </w:rPr>
  </w:style>
  <w:style w:type="paragraph" w:customStyle="1" w:styleId="af6">
    <w:name w:val="開會"/>
    <w:basedOn w:val="a2"/>
    <w:next w:val="a"/>
    <w:rsid w:val="00BF4AF8"/>
    <w:pPr>
      <w:spacing w:line="480" w:lineRule="exact"/>
      <w:ind w:left="1503" w:hanging="1503"/>
      <w:jc w:val="both"/>
    </w:pPr>
    <w:rPr>
      <w:sz w:val="30"/>
    </w:rPr>
  </w:style>
  <w:style w:type="paragraph" w:customStyle="1" w:styleId="af7">
    <w:name w:val="會辦單位"/>
    <w:basedOn w:val="a2"/>
    <w:rsid w:val="00BF4AF8"/>
    <w:pPr>
      <w:spacing w:line="480" w:lineRule="exact"/>
      <w:ind w:left="5670"/>
    </w:pPr>
    <w:rPr>
      <w:sz w:val="30"/>
    </w:rPr>
  </w:style>
  <w:style w:type="paragraph" w:customStyle="1" w:styleId="1">
    <w:name w:val="條列1"/>
    <w:basedOn w:val="ab"/>
    <w:rsid w:val="00BF4AF8"/>
    <w:pPr>
      <w:numPr>
        <w:numId w:val="2"/>
      </w:numPr>
      <w:ind w:left="885" w:hanging="601"/>
    </w:pPr>
  </w:style>
  <w:style w:type="paragraph" w:customStyle="1" w:styleId="2">
    <w:name w:val="條列2"/>
    <w:basedOn w:val="ab"/>
    <w:rsid w:val="00BF4AF8"/>
    <w:pPr>
      <w:numPr>
        <w:numId w:val="1"/>
      </w:numPr>
      <w:spacing w:line="480" w:lineRule="exact"/>
      <w:ind w:left="1474" w:hanging="907"/>
    </w:pPr>
  </w:style>
  <w:style w:type="paragraph" w:customStyle="1" w:styleId="3">
    <w:name w:val="條列3"/>
    <w:basedOn w:val="ab"/>
    <w:rsid w:val="00BF4AF8"/>
    <w:pPr>
      <w:numPr>
        <w:numId w:val="6"/>
      </w:numPr>
      <w:tabs>
        <w:tab w:val="left" w:pos="482"/>
      </w:tabs>
      <w:spacing w:line="480" w:lineRule="exact"/>
      <w:ind w:left="1701" w:hanging="680"/>
    </w:pPr>
    <w:rPr>
      <w:kern w:val="0"/>
    </w:rPr>
  </w:style>
  <w:style w:type="paragraph" w:customStyle="1" w:styleId="4">
    <w:name w:val="條列4"/>
    <w:basedOn w:val="ab"/>
    <w:rsid w:val="00BF4AF8"/>
    <w:pPr>
      <w:numPr>
        <w:numId w:val="7"/>
      </w:numPr>
      <w:spacing w:line="480" w:lineRule="exact"/>
      <w:ind w:left="2211" w:hanging="907"/>
    </w:pPr>
  </w:style>
  <w:style w:type="paragraph" w:styleId="af8">
    <w:name w:val="Balloon Text"/>
    <w:basedOn w:val="a2"/>
    <w:rsid w:val="00BF4AF8"/>
    <w:rPr>
      <w:rFonts w:ascii="Arial" w:eastAsia="新細明體" w:hAnsi="Arial" w:cs="Arial"/>
      <w:sz w:val="18"/>
      <w:szCs w:val="18"/>
    </w:rPr>
  </w:style>
  <w:style w:type="paragraph" w:customStyle="1" w:styleId="af9">
    <w:name w:val="表格內容"/>
    <w:basedOn w:val="a2"/>
    <w:rsid w:val="00BF4AF8"/>
    <w:pPr>
      <w:suppressLineNumbers/>
    </w:pPr>
  </w:style>
  <w:style w:type="paragraph" w:customStyle="1" w:styleId="afa">
    <w:name w:val="表格標題"/>
    <w:basedOn w:val="af9"/>
    <w:rsid w:val="00BF4AF8"/>
    <w:pPr>
      <w:jc w:val="center"/>
    </w:pPr>
    <w:rPr>
      <w:b/>
      <w:bCs/>
    </w:rPr>
  </w:style>
  <w:style w:type="paragraph" w:customStyle="1" w:styleId="DocumentMap">
    <w:name w:val="DocumentMap"/>
    <w:rsid w:val="00BF4AF8"/>
    <w:pPr>
      <w:suppressAutoHyphens/>
    </w:pPr>
    <w:rPr>
      <w:rFonts w:ascii="MS Serif" w:hAnsi="MS Serif" w:cs="MS Serif"/>
    </w:rPr>
  </w:style>
  <w:style w:type="paragraph" w:customStyle="1" w:styleId="7">
    <w:name w:val="¼Ë¦¡7"/>
    <w:basedOn w:val="a2"/>
    <w:rsid w:val="00BF4AF8"/>
    <w:pPr>
      <w:spacing w:line="360" w:lineRule="exact"/>
      <w:ind w:left="1361" w:hanging="1361"/>
    </w:pPr>
    <w:rPr>
      <w:rFonts w:eastAsia="全真楷書"/>
      <w:spacing w:val="14"/>
    </w:rPr>
  </w:style>
  <w:style w:type="paragraph" w:styleId="afb">
    <w:name w:val="List Paragraph"/>
    <w:basedOn w:val="a2"/>
    <w:uiPriority w:val="34"/>
    <w:qFormat/>
    <w:rsid w:val="007F5FD5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5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28904E-F350-4495-A732-4319CE13C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國立東港高級海事水產職業學校</dc:title>
  <dc:creator>user</dc:creator>
  <cp:lastModifiedBy>鍾和明</cp:lastModifiedBy>
  <cp:revision>22</cp:revision>
  <cp:lastPrinted>2025-05-06T00:22:00Z</cp:lastPrinted>
  <dcterms:created xsi:type="dcterms:W3CDTF">2024-12-09T01:28:00Z</dcterms:created>
  <dcterms:modified xsi:type="dcterms:W3CDTF">2026-06-18T07:35:00Z</dcterms:modified>
</cp:coreProperties>
</file>